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2967" w:rsidRPr="001D713A" w:rsidRDefault="00BD2967" w:rsidP="00BD29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1D713A">
        <w:rPr>
          <w:rFonts w:ascii="Times New Roman" w:hAnsi="Times New Roman" w:cs="Times New Roman"/>
          <w:b/>
          <w:caps/>
          <w:sz w:val="28"/>
          <w:szCs w:val="28"/>
        </w:rPr>
        <w:t xml:space="preserve">мИНИСТЕРСТВО образования нОВОСИБИРСКОЙ ОБЛАСТИ </w:t>
      </w:r>
    </w:p>
    <w:p w:rsidR="00BD2967" w:rsidRPr="001D713A" w:rsidRDefault="00BD2967" w:rsidP="00BD29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BD2967" w:rsidRPr="001D713A" w:rsidRDefault="00BD2967" w:rsidP="00BD29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  <w:r w:rsidRPr="001D713A">
        <w:rPr>
          <w:rFonts w:ascii="Times New Roman" w:hAnsi="Times New Roman" w:cs="Times New Roman"/>
          <w:sz w:val="32"/>
          <w:szCs w:val="32"/>
        </w:rPr>
        <w:t xml:space="preserve">Государственное бюджетное профессиональное образовательное учреждение Новосибирской области </w:t>
      </w:r>
    </w:p>
    <w:p w:rsidR="00BD2967" w:rsidRPr="001D713A" w:rsidRDefault="00BD2967" w:rsidP="00BD29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1D713A">
        <w:rPr>
          <w:rFonts w:ascii="Times New Roman" w:hAnsi="Times New Roman" w:cs="Times New Roman"/>
          <w:b/>
          <w:caps/>
          <w:sz w:val="28"/>
          <w:szCs w:val="28"/>
        </w:rPr>
        <w:t>«Венгеровский центр профессионального обучения»</w:t>
      </w:r>
    </w:p>
    <w:p w:rsidR="00BD2967" w:rsidRPr="001D713A" w:rsidRDefault="00BD2967" w:rsidP="00BD29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BD2967" w:rsidRPr="001D713A" w:rsidRDefault="00BD2967" w:rsidP="00BD29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713A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1D713A">
        <w:rPr>
          <w:rFonts w:ascii="Times New Roman" w:hAnsi="Times New Roman" w:cs="Times New Roman"/>
          <w:sz w:val="24"/>
          <w:szCs w:val="24"/>
        </w:rPr>
        <w:t xml:space="preserve">Согласовано:                                                                  </w:t>
      </w:r>
      <w:r w:rsidRPr="001D713A">
        <w:rPr>
          <w:rFonts w:ascii="Times New Roman" w:hAnsi="Times New Roman" w:cs="Times New Roman"/>
          <w:sz w:val="24"/>
          <w:szCs w:val="24"/>
          <w:lang w:eastAsia="ar-SA"/>
        </w:rPr>
        <w:t>УТВЕРЖДАЮ:___________________</w:t>
      </w:r>
      <w:r w:rsidRPr="001D713A">
        <w:rPr>
          <w:rFonts w:ascii="Times New Roman" w:hAnsi="Times New Roman" w:cs="Times New Roman"/>
          <w:sz w:val="24"/>
          <w:szCs w:val="24"/>
        </w:rPr>
        <w:t xml:space="preserve">         на заседании МК                                                            </w:t>
      </w:r>
      <w:r w:rsidRPr="001D713A">
        <w:rPr>
          <w:rFonts w:ascii="Times New Roman" w:hAnsi="Times New Roman" w:cs="Times New Roman"/>
          <w:noProof/>
          <w:sz w:val="24"/>
          <w:szCs w:val="24"/>
        </w:rPr>
        <w:t>Д</w:t>
      </w:r>
      <w:r w:rsidRPr="001D713A">
        <w:rPr>
          <w:rFonts w:ascii="Times New Roman" w:hAnsi="Times New Roman" w:cs="Times New Roman"/>
          <w:sz w:val="24"/>
          <w:szCs w:val="24"/>
        </w:rPr>
        <w:t xml:space="preserve">иректор ГБПОУ </w:t>
      </w:r>
      <w:r w:rsidRPr="001D713A">
        <w:rPr>
          <w:rFonts w:ascii="Times New Roman" w:hAnsi="Times New Roman" w:cs="Times New Roman"/>
          <w:sz w:val="24"/>
          <w:szCs w:val="24"/>
          <w:lang w:eastAsia="ar-SA"/>
        </w:rPr>
        <w:t>НСО  «Венгеровский</w:t>
      </w:r>
    </w:p>
    <w:p w:rsidR="00BD2967" w:rsidRPr="001D713A" w:rsidRDefault="00BD2967" w:rsidP="00BD29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713A">
        <w:rPr>
          <w:rFonts w:ascii="Times New Roman" w:hAnsi="Times New Roman" w:cs="Times New Roman"/>
          <w:sz w:val="24"/>
          <w:szCs w:val="24"/>
        </w:rPr>
        <w:t xml:space="preserve">Протокол №  _____                                                        </w:t>
      </w:r>
      <w:r w:rsidRPr="001D713A">
        <w:rPr>
          <w:rFonts w:ascii="Times New Roman" w:hAnsi="Times New Roman" w:cs="Times New Roman"/>
          <w:sz w:val="24"/>
          <w:szCs w:val="24"/>
          <w:lang w:eastAsia="ar-SA"/>
        </w:rPr>
        <w:t>центр профессионального обучения»</w:t>
      </w:r>
      <w:r w:rsidRPr="001D713A"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</w:p>
    <w:p w:rsidR="00BD2967" w:rsidRPr="001D713A" w:rsidRDefault="00BD2967" w:rsidP="00BD29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713A">
        <w:rPr>
          <w:rFonts w:ascii="Times New Roman" w:hAnsi="Times New Roman" w:cs="Times New Roman"/>
          <w:sz w:val="24"/>
          <w:szCs w:val="24"/>
        </w:rPr>
        <w:t xml:space="preserve"> «___»______________2023 г.                                       В.П. Вишняков                                                                          </w:t>
      </w:r>
    </w:p>
    <w:p w:rsidR="00BD2967" w:rsidRPr="001D713A" w:rsidRDefault="00BD2967" w:rsidP="00BD29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713A">
        <w:rPr>
          <w:rFonts w:ascii="Times New Roman" w:hAnsi="Times New Roman" w:cs="Times New Roman"/>
          <w:sz w:val="24"/>
          <w:szCs w:val="24"/>
        </w:rPr>
        <w:t xml:space="preserve">Председатель МК                                                           </w:t>
      </w:r>
      <w:r w:rsidRPr="001D713A">
        <w:rPr>
          <w:rFonts w:ascii="Times New Roman" w:hAnsi="Times New Roman" w:cs="Times New Roman"/>
          <w:noProof/>
          <w:sz w:val="24"/>
          <w:szCs w:val="24"/>
          <w:lang w:eastAsia="ar-SA"/>
        </w:rPr>
        <w:t xml:space="preserve">«____» </w:t>
      </w:r>
      <w:r w:rsidRPr="001D713A">
        <w:rPr>
          <w:rFonts w:ascii="Times New Roman" w:hAnsi="Times New Roman" w:cs="Times New Roman"/>
          <w:noProof/>
          <w:sz w:val="24"/>
          <w:szCs w:val="24"/>
          <w:u w:val="single"/>
          <w:lang w:eastAsia="ar-SA"/>
        </w:rPr>
        <w:t>___________</w:t>
      </w:r>
      <w:r w:rsidRPr="001D713A">
        <w:rPr>
          <w:rFonts w:ascii="Times New Roman" w:hAnsi="Times New Roman" w:cs="Times New Roman"/>
          <w:noProof/>
          <w:sz w:val="24"/>
          <w:szCs w:val="24"/>
          <w:lang w:eastAsia="ar-SA"/>
        </w:rPr>
        <w:t xml:space="preserve"> 2023 г.</w:t>
      </w:r>
      <w:r w:rsidRPr="001D713A">
        <w:rPr>
          <w:rFonts w:ascii="Times New Roman" w:hAnsi="Times New Roman" w:cs="Times New Roman"/>
          <w:sz w:val="24"/>
          <w:szCs w:val="24"/>
          <w:lang w:eastAsia="ar-SA"/>
        </w:rPr>
        <w:t xml:space="preserve">   </w:t>
      </w:r>
      <w:r w:rsidRPr="001D713A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</w:p>
    <w:p w:rsidR="00BD2967" w:rsidRPr="001D713A" w:rsidRDefault="00BD2967" w:rsidP="00BD29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713A">
        <w:rPr>
          <w:rFonts w:ascii="Times New Roman" w:hAnsi="Times New Roman" w:cs="Times New Roman"/>
          <w:sz w:val="24"/>
          <w:szCs w:val="24"/>
        </w:rPr>
        <w:t xml:space="preserve">________________/ М.Ю. Герасимов /               </w:t>
      </w:r>
      <w:r w:rsidRPr="001D713A">
        <w:rPr>
          <w:rFonts w:ascii="Times New Roman" w:eastAsia="Calibri" w:hAnsi="Times New Roman" w:cs="Times New Roman"/>
          <w:noProof/>
          <w:sz w:val="24"/>
          <w:szCs w:val="24"/>
        </w:rPr>
        <w:t xml:space="preserve">    </w:t>
      </w:r>
      <w:r w:rsidRPr="001D713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</w:t>
      </w:r>
    </w:p>
    <w:p w:rsidR="00BD2967" w:rsidRPr="001D713A" w:rsidRDefault="00BD2967" w:rsidP="00BD29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BD2967" w:rsidRPr="001D713A" w:rsidRDefault="00BD2967" w:rsidP="00BD29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BD2967" w:rsidRPr="001D713A" w:rsidRDefault="00BD2967" w:rsidP="00BD29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BD2967" w:rsidRPr="001D713A" w:rsidRDefault="00BD2967" w:rsidP="00BD29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BD2967" w:rsidRPr="001D713A" w:rsidRDefault="00BD2967" w:rsidP="00BD29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1D713A">
        <w:rPr>
          <w:rFonts w:ascii="Times New Roman" w:hAnsi="Times New Roman" w:cs="Times New Roman"/>
          <w:b/>
          <w:caps/>
          <w:sz w:val="28"/>
          <w:szCs w:val="28"/>
        </w:rPr>
        <w:t>РАБОЧАЯ ПРОГРАММа УЧЕБНОго предмета</w:t>
      </w:r>
    </w:p>
    <w:p w:rsidR="00BD2967" w:rsidRPr="001D713A" w:rsidRDefault="00BD2967" w:rsidP="00BD29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  <w:u w:val="single"/>
        </w:rPr>
      </w:pPr>
    </w:p>
    <w:p w:rsidR="00BD2967" w:rsidRPr="001D713A" w:rsidRDefault="00BD2967" w:rsidP="00BD29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748" w:hanging="274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713A">
        <w:rPr>
          <w:rFonts w:ascii="Times New Roman" w:hAnsi="Times New Roman" w:cs="Times New Roman"/>
          <w:b/>
          <w:sz w:val="28"/>
          <w:szCs w:val="28"/>
        </w:rPr>
        <w:t>РУССКИЙ ЯЗЫК</w:t>
      </w:r>
    </w:p>
    <w:p w:rsidR="00BD2967" w:rsidRPr="001D713A" w:rsidRDefault="00BD2967" w:rsidP="00BD29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748" w:hanging="274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D2967" w:rsidRPr="001D713A" w:rsidRDefault="00BD2967" w:rsidP="00BD29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 w:firstLine="720"/>
        <w:rPr>
          <w:rFonts w:cs="Times New Roman"/>
          <w:sz w:val="28"/>
          <w:szCs w:val="28"/>
        </w:rPr>
      </w:pPr>
      <w:r w:rsidRPr="001D713A">
        <w:rPr>
          <w:rFonts w:ascii="Times New Roman" w:hAnsi="Times New Roman" w:cs="Times New Roman"/>
          <w:sz w:val="28"/>
          <w:szCs w:val="28"/>
        </w:rPr>
        <w:t xml:space="preserve">          по профессии СПО на базе основного общего образования:</w:t>
      </w:r>
    </w:p>
    <w:p w:rsidR="00BD2967" w:rsidRPr="001D713A" w:rsidRDefault="00BD2967" w:rsidP="00BD29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1D713A">
        <w:rPr>
          <w:rFonts w:ascii="Times New Roman" w:hAnsi="Times New Roman" w:cs="Times New Roman"/>
          <w:bCs/>
          <w:sz w:val="28"/>
          <w:szCs w:val="28"/>
        </w:rPr>
        <w:t>35.01.27</w:t>
      </w:r>
      <w:r w:rsidRPr="001D713A">
        <w:rPr>
          <w:rFonts w:ascii="Times New Roman" w:hAnsi="Times New Roman" w:cs="Times New Roman"/>
          <w:sz w:val="28"/>
          <w:szCs w:val="28"/>
        </w:rPr>
        <w:t xml:space="preserve"> </w:t>
      </w:r>
      <w:r w:rsidRPr="001D713A">
        <w:rPr>
          <w:rFonts w:ascii="Times New Roman" w:hAnsi="Times New Roman" w:cs="Times New Roman"/>
          <w:bCs/>
          <w:sz w:val="28"/>
          <w:szCs w:val="28"/>
        </w:rPr>
        <w:t>«Мастер сельскохозяйственного производства»</w:t>
      </w:r>
    </w:p>
    <w:p w:rsidR="00BD2967" w:rsidRPr="001D713A" w:rsidRDefault="00BD2967" w:rsidP="00BD29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D713A">
        <w:rPr>
          <w:rFonts w:ascii="Times New Roman" w:hAnsi="Times New Roman" w:cs="Times New Roman"/>
          <w:sz w:val="28"/>
          <w:szCs w:val="28"/>
        </w:rPr>
        <w:t>срок обучения 1год 10месяцев</w:t>
      </w:r>
    </w:p>
    <w:p w:rsidR="00BD2967" w:rsidRPr="001D713A" w:rsidRDefault="00BD2967" w:rsidP="00BD29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BD2967" w:rsidRPr="001D713A" w:rsidRDefault="00BD2967" w:rsidP="00BD29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BD2967" w:rsidRPr="001D713A" w:rsidRDefault="00BD2967" w:rsidP="00BD29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BD2967" w:rsidRPr="001D713A" w:rsidRDefault="00BD2967" w:rsidP="00BD29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D2967" w:rsidRPr="001D713A" w:rsidRDefault="00BD2967" w:rsidP="00BD29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D2967" w:rsidRPr="001D713A" w:rsidRDefault="00BD2967" w:rsidP="00BD29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D2967" w:rsidRPr="001D713A" w:rsidRDefault="00BD2967" w:rsidP="00BD29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D2967" w:rsidRPr="001D713A" w:rsidRDefault="00BD2967" w:rsidP="00BD29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D2967" w:rsidRPr="001D713A" w:rsidRDefault="00BD2967" w:rsidP="00BD29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D2967" w:rsidRPr="001D713A" w:rsidRDefault="00BD2967" w:rsidP="00BD29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D2967" w:rsidRPr="001D713A" w:rsidRDefault="00BD2967" w:rsidP="00BD2967">
      <w:pPr>
        <w:widowControl w:val="0"/>
        <w:tabs>
          <w:tab w:val="left" w:pos="916"/>
          <w:tab w:val="left" w:pos="1832"/>
          <w:tab w:val="left" w:pos="2748"/>
          <w:tab w:val="left" w:pos="3315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713A">
        <w:rPr>
          <w:rFonts w:ascii="Times New Roman" w:hAnsi="Times New Roman" w:cs="Times New Roman"/>
          <w:sz w:val="24"/>
          <w:szCs w:val="24"/>
        </w:rPr>
        <w:tab/>
      </w:r>
      <w:r w:rsidRPr="001D713A">
        <w:rPr>
          <w:rFonts w:ascii="Times New Roman" w:hAnsi="Times New Roman" w:cs="Times New Roman"/>
          <w:sz w:val="24"/>
          <w:szCs w:val="24"/>
        </w:rPr>
        <w:tab/>
      </w:r>
      <w:r w:rsidRPr="001D713A">
        <w:rPr>
          <w:rFonts w:ascii="Times New Roman" w:hAnsi="Times New Roman" w:cs="Times New Roman"/>
          <w:sz w:val="24"/>
          <w:szCs w:val="24"/>
        </w:rPr>
        <w:tab/>
      </w:r>
      <w:r w:rsidRPr="001D713A">
        <w:rPr>
          <w:rFonts w:ascii="Times New Roman" w:hAnsi="Times New Roman" w:cs="Times New Roman"/>
          <w:sz w:val="24"/>
          <w:szCs w:val="24"/>
        </w:rPr>
        <w:tab/>
      </w:r>
    </w:p>
    <w:p w:rsidR="00BD2967" w:rsidRPr="001D713A" w:rsidRDefault="00BD2967" w:rsidP="00BD2967">
      <w:pPr>
        <w:widowControl w:val="0"/>
        <w:tabs>
          <w:tab w:val="left" w:pos="916"/>
          <w:tab w:val="left" w:pos="1832"/>
          <w:tab w:val="left" w:pos="2748"/>
          <w:tab w:val="left" w:pos="3315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D2967" w:rsidRPr="001D713A" w:rsidRDefault="00BD2967" w:rsidP="00BD2967">
      <w:pPr>
        <w:widowControl w:val="0"/>
        <w:tabs>
          <w:tab w:val="left" w:pos="916"/>
          <w:tab w:val="left" w:pos="1832"/>
          <w:tab w:val="left" w:pos="2748"/>
          <w:tab w:val="left" w:pos="3315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D2967" w:rsidRPr="001D713A" w:rsidRDefault="00BD2967" w:rsidP="00BD2967">
      <w:pPr>
        <w:widowControl w:val="0"/>
        <w:tabs>
          <w:tab w:val="left" w:pos="916"/>
          <w:tab w:val="left" w:pos="1832"/>
          <w:tab w:val="left" w:pos="2748"/>
          <w:tab w:val="left" w:pos="3315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D2967" w:rsidRPr="001D713A" w:rsidRDefault="00BD2967" w:rsidP="00BD2967">
      <w:pPr>
        <w:widowControl w:val="0"/>
        <w:tabs>
          <w:tab w:val="left" w:pos="916"/>
          <w:tab w:val="left" w:pos="1832"/>
          <w:tab w:val="left" w:pos="2748"/>
          <w:tab w:val="left" w:pos="3315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D2967" w:rsidRPr="001D713A" w:rsidRDefault="00BD2967" w:rsidP="00BD29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713A">
        <w:rPr>
          <w:rFonts w:ascii="Times New Roman" w:hAnsi="Times New Roman" w:cs="Times New Roman"/>
          <w:sz w:val="24"/>
          <w:szCs w:val="24"/>
        </w:rPr>
        <w:t>Зам. директора по учебно-производственной работе _____________/ О.В. Щербицкая /</w:t>
      </w:r>
    </w:p>
    <w:p w:rsidR="00BD2967" w:rsidRPr="001D713A" w:rsidRDefault="00BD2967" w:rsidP="00BD2967">
      <w:pPr>
        <w:widowControl w:val="0"/>
        <w:tabs>
          <w:tab w:val="left" w:pos="916"/>
          <w:tab w:val="left" w:pos="1832"/>
          <w:tab w:val="left" w:pos="2748"/>
          <w:tab w:val="left" w:pos="3315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D2967" w:rsidRPr="001D713A" w:rsidRDefault="00BD2967" w:rsidP="00BD2967">
      <w:pPr>
        <w:widowControl w:val="0"/>
        <w:tabs>
          <w:tab w:val="left" w:pos="916"/>
          <w:tab w:val="left" w:pos="1832"/>
          <w:tab w:val="left" w:pos="2748"/>
          <w:tab w:val="left" w:pos="3315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713A">
        <w:rPr>
          <w:rFonts w:ascii="Times New Roman" w:hAnsi="Times New Roman" w:cs="Times New Roman"/>
          <w:sz w:val="24"/>
          <w:szCs w:val="24"/>
        </w:rPr>
        <w:tab/>
      </w:r>
      <w:r w:rsidRPr="001D713A">
        <w:rPr>
          <w:rFonts w:ascii="Times New Roman" w:hAnsi="Times New Roman" w:cs="Times New Roman"/>
          <w:sz w:val="24"/>
          <w:szCs w:val="24"/>
        </w:rPr>
        <w:tab/>
      </w:r>
    </w:p>
    <w:p w:rsidR="00BD2967" w:rsidRPr="001D713A" w:rsidRDefault="00BD2967" w:rsidP="00BD29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D713A">
        <w:rPr>
          <w:rFonts w:ascii="Times New Roman" w:hAnsi="Times New Roman" w:cs="Times New Roman"/>
          <w:b/>
          <w:bCs/>
          <w:sz w:val="28"/>
          <w:szCs w:val="28"/>
        </w:rPr>
        <w:t>с. Венгерово, 2023 год</w:t>
      </w:r>
    </w:p>
    <w:p w:rsidR="00300A8E" w:rsidRPr="00B10E63" w:rsidRDefault="00300A8E" w:rsidP="00635F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4779" w:type="dxa"/>
        <w:tblInd w:w="-601" w:type="dxa"/>
        <w:tblLook w:val="01E0" w:firstRow="1" w:lastRow="1" w:firstColumn="1" w:lastColumn="1" w:noHBand="0" w:noVBand="0"/>
      </w:tblPr>
      <w:tblGrid>
        <w:gridCol w:w="10348"/>
        <w:gridCol w:w="4431"/>
      </w:tblGrid>
      <w:tr w:rsidR="00300A8E" w:rsidRPr="00015EBF" w:rsidTr="00A30372">
        <w:tc>
          <w:tcPr>
            <w:tcW w:w="10348" w:type="dxa"/>
          </w:tcPr>
          <w:p w:rsidR="00954EAA" w:rsidRPr="00954EAA" w:rsidRDefault="0057648C" w:rsidP="00954EAA">
            <w:pPr>
              <w:ind w:left="-284"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Рабочая программа учебного</w:t>
            </w:r>
            <w:r w:rsidR="00300A8E" w:rsidRPr="00015EB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предмета</w:t>
            </w:r>
            <w:r w:rsidR="00300A8E" w:rsidRPr="00015EBF">
              <w:rPr>
                <w:rFonts w:ascii="Times New Roman" w:hAnsi="Times New Roman" w:cs="Times New Roman"/>
                <w:caps/>
                <w:sz w:val="28"/>
                <w:szCs w:val="28"/>
              </w:rPr>
              <w:t xml:space="preserve"> </w:t>
            </w:r>
            <w:r w:rsidR="00300A8E" w:rsidRPr="00015EBF">
              <w:rPr>
                <w:rFonts w:ascii="Times New Roman" w:hAnsi="Times New Roman" w:cs="Times New Roman"/>
                <w:sz w:val="28"/>
                <w:szCs w:val="28"/>
              </w:rPr>
              <w:t xml:space="preserve">разработана на основе Федерального государственного образовательного стандарта по </w:t>
            </w:r>
            <w:r w:rsidR="009C1358">
              <w:rPr>
                <w:rFonts w:ascii="Times New Roman" w:hAnsi="Times New Roman" w:cs="Times New Roman"/>
                <w:sz w:val="28"/>
                <w:szCs w:val="28"/>
              </w:rPr>
              <w:t>профессии</w:t>
            </w:r>
            <w:r w:rsidR="00300A8E" w:rsidRPr="00015EBF">
              <w:rPr>
                <w:rFonts w:ascii="Times New Roman" w:hAnsi="Times New Roman" w:cs="Times New Roman"/>
                <w:sz w:val="28"/>
                <w:szCs w:val="28"/>
              </w:rPr>
              <w:t xml:space="preserve"> среднего професс</w:t>
            </w:r>
            <w:r w:rsidR="00755811">
              <w:rPr>
                <w:rFonts w:ascii="Times New Roman" w:hAnsi="Times New Roman" w:cs="Times New Roman"/>
                <w:sz w:val="28"/>
                <w:szCs w:val="28"/>
              </w:rPr>
              <w:t xml:space="preserve">ионального образования  </w:t>
            </w:r>
            <w:r w:rsidR="00954EAA" w:rsidRPr="00954EAA">
              <w:rPr>
                <w:rFonts w:ascii="Times New Roman" w:hAnsi="Times New Roman" w:cs="Times New Roman"/>
                <w:sz w:val="28"/>
                <w:szCs w:val="28"/>
              </w:rPr>
              <w:t>35.01.</w:t>
            </w:r>
            <w:r w:rsidR="00993C66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  <w:r w:rsidR="00954EAA" w:rsidRPr="00954EAA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="00993C66">
              <w:rPr>
                <w:rFonts w:ascii="Times New Roman" w:hAnsi="Times New Roman" w:cs="Times New Roman"/>
                <w:sz w:val="28"/>
                <w:szCs w:val="28"/>
              </w:rPr>
              <w:t>Мастер</w:t>
            </w:r>
            <w:r w:rsidR="00954EAA" w:rsidRPr="00954EAA">
              <w:rPr>
                <w:rFonts w:ascii="Times New Roman" w:hAnsi="Times New Roman" w:cs="Times New Roman"/>
                <w:sz w:val="28"/>
                <w:szCs w:val="28"/>
              </w:rPr>
              <w:t xml:space="preserve"> сельскохозяйственного производства»</w:t>
            </w:r>
          </w:p>
          <w:p w:rsidR="00300A8E" w:rsidRPr="00015EBF" w:rsidRDefault="00300A8E" w:rsidP="008952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00A8E" w:rsidRPr="00015EBF" w:rsidRDefault="00300A8E" w:rsidP="003617F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15EBF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- разработчик:  Государственное бюджетное профессиональное образовательное учреждение Новосибирской области «Венгеровский центр профессионального обучения». </w:t>
            </w:r>
          </w:p>
          <w:p w:rsidR="00300A8E" w:rsidRPr="00015EBF" w:rsidRDefault="00300A8E" w:rsidP="003617F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00A8E" w:rsidRDefault="00300A8E" w:rsidP="006F2FAF">
            <w:pPr>
              <w:shd w:val="clear" w:color="auto" w:fill="FDFDFD"/>
              <w:spacing w:before="75" w:after="75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Разработчик:</w:t>
            </w:r>
          </w:p>
          <w:p w:rsidR="00300A8E" w:rsidRDefault="00755811" w:rsidP="006F2FAF">
            <w:pPr>
              <w:shd w:val="clear" w:color="auto" w:fill="FDFDFD"/>
              <w:spacing w:before="75" w:after="75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Вишнякова Н. А</w:t>
            </w:r>
            <w:r w:rsidR="00300A8E">
              <w:rPr>
                <w:rFonts w:ascii="Times New Roman" w:hAnsi="Times New Roman" w:cs="Times New Roman"/>
                <w:sz w:val="28"/>
                <w:szCs w:val="28"/>
              </w:rPr>
              <w:t xml:space="preserve">.,   </w:t>
            </w:r>
            <w:r w:rsidR="00300A8E" w:rsidRPr="00015EBF">
              <w:rPr>
                <w:rFonts w:ascii="Times New Roman" w:hAnsi="Times New Roman" w:cs="Times New Roman"/>
                <w:sz w:val="28"/>
                <w:szCs w:val="28"/>
              </w:rPr>
              <w:t xml:space="preserve">преподаватель   </w:t>
            </w:r>
            <w:r w:rsidR="00993C66">
              <w:rPr>
                <w:rFonts w:ascii="Times New Roman" w:hAnsi="Times New Roman" w:cs="Times New Roman"/>
                <w:sz w:val="28"/>
                <w:szCs w:val="28"/>
              </w:rPr>
              <w:t xml:space="preserve">математики и </w:t>
            </w:r>
            <w:r w:rsidR="00300A8E" w:rsidRPr="00015EBF">
              <w:rPr>
                <w:rFonts w:ascii="Times New Roman" w:hAnsi="Times New Roman" w:cs="Times New Roman"/>
                <w:sz w:val="28"/>
                <w:szCs w:val="28"/>
              </w:rPr>
              <w:t xml:space="preserve">  русского  языка   </w:t>
            </w:r>
            <w:r w:rsidR="00300A8E">
              <w:rPr>
                <w:rFonts w:ascii="Times New Roman" w:hAnsi="Times New Roman" w:cs="Times New Roman"/>
                <w:sz w:val="28"/>
                <w:szCs w:val="28"/>
              </w:rPr>
              <w:t>ГБПОУ НСО      «</w:t>
            </w:r>
            <w:r w:rsidR="00300A8E" w:rsidRPr="00D12BC3">
              <w:rPr>
                <w:rFonts w:ascii="Times New Roman" w:hAnsi="Times New Roman" w:cs="Times New Roman"/>
                <w:sz w:val="28"/>
                <w:szCs w:val="28"/>
              </w:rPr>
              <w:t>Венгеровский</w:t>
            </w:r>
            <w:r w:rsidR="00300A8E"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  <w:r w:rsidR="00300A8E" w:rsidRPr="00D12BC3">
              <w:rPr>
                <w:rFonts w:ascii="Times New Roman" w:hAnsi="Times New Roman" w:cs="Times New Roman"/>
                <w:sz w:val="28"/>
                <w:szCs w:val="28"/>
              </w:rPr>
              <w:t xml:space="preserve"> центр </w:t>
            </w:r>
            <w:r w:rsidR="00300A8E"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="00300A8E" w:rsidRPr="00D12BC3">
              <w:rPr>
                <w:rFonts w:ascii="Times New Roman" w:hAnsi="Times New Roman" w:cs="Times New Roman"/>
                <w:sz w:val="28"/>
                <w:szCs w:val="28"/>
              </w:rPr>
              <w:t>профессионального</w:t>
            </w:r>
            <w:r w:rsidR="00300A8E"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="00300A8E" w:rsidRPr="00D12BC3">
              <w:rPr>
                <w:rFonts w:ascii="Times New Roman" w:hAnsi="Times New Roman" w:cs="Times New Roman"/>
                <w:sz w:val="28"/>
                <w:szCs w:val="28"/>
              </w:rPr>
              <w:t xml:space="preserve"> обучения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»,  </w:t>
            </w:r>
            <w:r w:rsidR="00993C66">
              <w:rPr>
                <w:rFonts w:ascii="Times New Roman" w:hAnsi="Times New Roman" w:cs="Times New Roman"/>
                <w:sz w:val="28"/>
                <w:szCs w:val="28"/>
              </w:rPr>
              <w:t>высш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300A8E">
              <w:rPr>
                <w:rFonts w:ascii="Times New Roman" w:hAnsi="Times New Roman" w:cs="Times New Roman"/>
                <w:sz w:val="28"/>
                <w:szCs w:val="28"/>
              </w:rPr>
              <w:t>я  квалификационная  категория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300A8E" w:rsidRPr="00015EBF" w:rsidRDefault="00300A8E" w:rsidP="008952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00A8E" w:rsidRPr="00015EBF" w:rsidRDefault="00300A8E" w:rsidP="008952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</w:p>
          <w:p w:rsidR="00300A8E" w:rsidRPr="00015EBF" w:rsidRDefault="00300A8E" w:rsidP="0089529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00A8E" w:rsidRPr="00015EBF" w:rsidRDefault="00300A8E" w:rsidP="00895292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00A8E" w:rsidRPr="00015EBF" w:rsidRDefault="00300A8E" w:rsidP="00895292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00A8E" w:rsidRPr="00015EBF" w:rsidRDefault="00300A8E" w:rsidP="00895292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00A8E" w:rsidRPr="00015EBF" w:rsidRDefault="00300A8E" w:rsidP="0089529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1" w:type="dxa"/>
          </w:tcPr>
          <w:p w:rsidR="00300A8E" w:rsidRPr="00015EBF" w:rsidRDefault="00300A8E" w:rsidP="00895292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0A8E" w:rsidRPr="00015EBF" w:rsidRDefault="00300A8E" w:rsidP="00895292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15EB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00A8E" w:rsidRPr="00015EBF" w:rsidRDefault="00300A8E" w:rsidP="0089529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5EBF"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</w:p>
          <w:p w:rsidR="00300A8E" w:rsidRPr="00015EBF" w:rsidRDefault="00300A8E" w:rsidP="00895292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15EBF"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Pr="00015EB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300A8E" w:rsidRPr="00015EBF" w:rsidRDefault="00300A8E" w:rsidP="00895292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00A8E" w:rsidRDefault="00300A8E" w:rsidP="002D1E2C"/>
    <w:p w:rsidR="00300A8E" w:rsidRDefault="00300A8E" w:rsidP="002D1E2C"/>
    <w:p w:rsidR="00300A8E" w:rsidRDefault="00300A8E" w:rsidP="002D1E2C"/>
    <w:p w:rsidR="00300A8E" w:rsidRDefault="00300A8E" w:rsidP="002D1E2C"/>
    <w:p w:rsidR="00300A8E" w:rsidRDefault="00300A8E" w:rsidP="002D1E2C"/>
    <w:p w:rsidR="00300A8E" w:rsidRDefault="00300A8E" w:rsidP="002D1E2C"/>
    <w:p w:rsidR="00300A8E" w:rsidRDefault="00300A8E" w:rsidP="002D1E2C"/>
    <w:p w:rsidR="00300A8E" w:rsidRDefault="00300A8E" w:rsidP="002D1E2C"/>
    <w:p w:rsidR="00FD6886" w:rsidRDefault="00FD6886" w:rsidP="002D1E2C"/>
    <w:p w:rsidR="00FD6886" w:rsidRDefault="00FD6886" w:rsidP="002D1E2C"/>
    <w:p w:rsidR="00FD6886" w:rsidRDefault="00FD6886" w:rsidP="002D1E2C"/>
    <w:p w:rsidR="00300A8E" w:rsidRDefault="00300A8E" w:rsidP="002D1E2C"/>
    <w:p w:rsidR="00300A8E" w:rsidRPr="003617F4" w:rsidRDefault="00300A8E" w:rsidP="002D1E2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3617F4">
        <w:rPr>
          <w:rFonts w:ascii="Times New Roman" w:hAnsi="Times New Roman" w:cs="Times New Roman"/>
          <w:sz w:val="28"/>
          <w:szCs w:val="28"/>
        </w:rPr>
        <w:t>СОДЕРЖАНИЕ</w:t>
      </w:r>
    </w:p>
    <w:p w:rsidR="00300A8E" w:rsidRDefault="00300A8E" w:rsidP="002D1E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Ind w:w="-106" w:type="dxa"/>
        <w:tblLayout w:type="fixed"/>
        <w:tblLook w:val="0000" w:firstRow="0" w:lastRow="0" w:firstColumn="0" w:lastColumn="0" w:noHBand="0" w:noVBand="0"/>
      </w:tblPr>
      <w:tblGrid>
        <w:gridCol w:w="7668"/>
        <w:gridCol w:w="1903"/>
      </w:tblGrid>
      <w:tr w:rsidR="00300A8E" w:rsidRPr="00015EBF">
        <w:tc>
          <w:tcPr>
            <w:tcW w:w="7668" w:type="dxa"/>
          </w:tcPr>
          <w:p w:rsidR="00300A8E" w:rsidRPr="009C4DED" w:rsidRDefault="00300A8E" w:rsidP="00895292">
            <w:pPr>
              <w:pStyle w:val="1"/>
              <w:snapToGrid w:val="0"/>
              <w:spacing w:before="0" w:after="0" w:line="360" w:lineRule="auto"/>
              <w:jc w:val="both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300A8E" w:rsidRPr="00015EBF" w:rsidRDefault="00300A8E" w:rsidP="00895292">
            <w:pPr>
              <w:snapToGrid w:val="0"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5EBF">
              <w:rPr>
                <w:rFonts w:ascii="Times New Roman" w:hAnsi="Times New Roman" w:cs="Times New Roman"/>
                <w:sz w:val="28"/>
                <w:szCs w:val="28"/>
              </w:rPr>
              <w:t>стр.</w:t>
            </w:r>
          </w:p>
        </w:tc>
      </w:tr>
      <w:tr w:rsidR="00300A8E" w:rsidRPr="00015EBF">
        <w:tc>
          <w:tcPr>
            <w:tcW w:w="7668" w:type="dxa"/>
          </w:tcPr>
          <w:p w:rsidR="00300A8E" w:rsidRPr="00015EBF" w:rsidRDefault="00300A8E" w:rsidP="00864958">
            <w:pPr>
              <w:suppressAutoHyphens/>
              <w:snapToGrid w:val="0"/>
              <w:spacing w:after="0" w:line="360" w:lineRule="auto"/>
              <w:ind w:left="360"/>
              <w:jc w:val="both"/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300A8E" w:rsidRPr="00015EBF" w:rsidRDefault="00300A8E" w:rsidP="00895292">
            <w:pPr>
              <w:snapToGrid w:val="0"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0A8E" w:rsidRPr="00015EBF">
        <w:tc>
          <w:tcPr>
            <w:tcW w:w="7668" w:type="dxa"/>
          </w:tcPr>
          <w:p w:rsidR="00300A8E" w:rsidRPr="00015EBF" w:rsidRDefault="00300A8E" w:rsidP="0057648C">
            <w:pPr>
              <w:numPr>
                <w:ilvl w:val="0"/>
                <w:numId w:val="9"/>
              </w:numPr>
              <w:suppressAutoHyphens/>
              <w:snapToGrid w:val="0"/>
              <w:spacing w:after="0" w:line="360" w:lineRule="auto"/>
              <w:jc w:val="both"/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</w:rPr>
            </w:pPr>
            <w:r w:rsidRPr="00015EBF"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</w:rPr>
              <w:t>П</w:t>
            </w:r>
            <w:r w:rsidR="0057648C"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</w:rPr>
              <w:t>АСПОРТ рабочей ПРОГРАММЫ УЧЕБНОго</w:t>
            </w:r>
            <w:r w:rsidRPr="00015EBF"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</w:rPr>
              <w:t xml:space="preserve"> </w:t>
            </w:r>
            <w:r w:rsidR="0057648C"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</w:rPr>
              <w:t>предмета</w:t>
            </w:r>
          </w:p>
        </w:tc>
        <w:tc>
          <w:tcPr>
            <w:tcW w:w="1903" w:type="dxa"/>
          </w:tcPr>
          <w:p w:rsidR="00300A8E" w:rsidRPr="00015EBF" w:rsidRDefault="00577C19" w:rsidP="00895292">
            <w:pPr>
              <w:snapToGrid w:val="0"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300A8E" w:rsidRPr="00015EBF">
        <w:tc>
          <w:tcPr>
            <w:tcW w:w="7668" w:type="dxa"/>
          </w:tcPr>
          <w:p w:rsidR="00300A8E" w:rsidRPr="009C4DED" w:rsidRDefault="00300A8E" w:rsidP="0057648C">
            <w:pPr>
              <w:pStyle w:val="1"/>
              <w:numPr>
                <w:ilvl w:val="0"/>
                <w:numId w:val="9"/>
              </w:numPr>
              <w:autoSpaceDE w:val="0"/>
              <w:snapToGrid w:val="0"/>
              <w:spacing w:before="0" w:after="0" w:line="360" w:lineRule="auto"/>
              <w:jc w:val="both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 w:rsidRPr="009C4DED">
              <w:rPr>
                <w:rFonts w:ascii="Times New Roman" w:hAnsi="Times New Roman" w:cs="Times New Roman"/>
                <w:caps/>
                <w:sz w:val="28"/>
                <w:szCs w:val="28"/>
              </w:rPr>
              <w:t>СТРУКТУР</w:t>
            </w:r>
            <w:r w:rsidR="0057648C" w:rsidRPr="009C4DED">
              <w:rPr>
                <w:rFonts w:ascii="Times New Roman" w:hAnsi="Times New Roman" w:cs="Times New Roman"/>
                <w:caps/>
                <w:sz w:val="28"/>
                <w:szCs w:val="28"/>
              </w:rPr>
              <w:t>А и ПРИМЕРНОЕ содержание УЧЕБНОго</w:t>
            </w:r>
            <w:r w:rsidRPr="009C4DED">
              <w:rPr>
                <w:rFonts w:ascii="Times New Roman" w:hAnsi="Times New Roman" w:cs="Times New Roman"/>
                <w:caps/>
                <w:sz w:val="28"/>
                <w:szCs w:val="28"/>
              </w:rPr>
              <w:t xml:space="preserve"> </w:t>
            </w:r>
            <w:r w:rsidR="0057648C" w:rsidRPr="009C4DED">
              <w:rPr>
                <w:rFonts w:ascii="Times New Roman" w:hAnsi="Times New Roman" w:cs="Times New Roman"/>
                <w:caps/>
                <w:sz w:val="28"/>
                <w:szCs w:val="28"/>
              </w:rPr>
              <w:t>предмета</w:t>
            </w:r>
          </w:p>
        </w:tc>
        <w:tc>
          <w:tcPr>
            <w:tcW w:w="1903" w:type="dxa"/>
          </w:tcPr>
          <w:p w:rsidR="00300A8E" w:rsidRPr="00015EBF" w:rsidRDefault="00A30372" w:rsidP="00895292">
            <w:pPr>
              <w:snapToGrid w:val="0"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300A8E" w:rsidRPr="00015EBF">
        <w:trPr>
          <w:trHeight w:val="613"/>
        </w:trPr>
        <w:tc>
          <w:tcPr>
            <w:tcW w:w="7668" w:type="dxa"/>
          </w:tcPr>
          <w:p w:rsidR="00300A8E" w:rsidRPr="009C4DED" w:rsidRDefault="00300A8E" w:rsidP="0057648C">
            <w:pPr>
              <w:pStyle w:val="1"/>
              <w:numPr>
                <w:ilvl w:val="0"/>
                <w:numId w:val="9"/>
              </w:numPr>
              <w:snapToGrid w:val="0"/>
              <w:spacing w:before="0" w:after="0" w:line="360" w:lineRule="auto"/>
              <w:jc w:val="both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 w:rsidRPr="009C4DED">
              <w:rPr>
                <w:rFonts w:ascii="Times New Roman" w:hAnsi="Times New Roman" w:cs="Times New Roman"/>
                <w:caps/>
                <w:sz w:val="28"/>
                <w:szCs w:val="28"/>
              </w:rPr>
              <w:t>условия реал</w:t>
            </w:r>
            <w:r w:rsidR="0057648C" w:rsidRPr="009C4DED">
              <w:rPr>
                <w:rFonts w:ascii="Times New Roman" w:hAnsi="Times New Roman" w:cs="Times New Roman"/>
                <w:caps/>
                <w:sz w:val="28"/>
                <w:szCs w:val="28"/>
              </w:rPr>
              <w:t>изации рабочей программы учебного</w:t>
            </w:r>
            <w:r w:rsidRPr="009C4DED">
              <w:rPr>
                <w:rFonts w:ascii="Times New Roman" w:hAnsi="Times New Roman" w:cs="Times New Roman"/>
                <w:caps/>
                <w:sz w:val="28"/>
                <w:szCs w:val="28"/>
              </w:rPr>
              <w:t xml:space="preserve"> </w:t>
            </w:r>
            <w:r w:rsidR="0057648C" w:rsidRPr="009C4DED">
              <w:rPr>
                <w:rFonts w:ascii="Times New Roman" w:hAnsi="Times New Roman" w:cs="Times New Roman"/>
                <w:caps/>
                <w:sz w:val="28"/>
                <w:szCs w:val="28"/>
              </w:rPr>
              <w:t>предмета</w:t>
            </w:r>
          </w:p>
        </w:tc>
        <w:tc>
          <w:tcPr>
            <w:tcW w:w="1903" w:type="dxa"/>
          </w:tcPr>
          <w:p w:rsidR="00300A8E" w:rsidRPr="00015EBF" w:rsidRDefault="00A30372" w:rsidP="00895292">
            <w:pPr>
              <w:snapToGrid w:val="0"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300A8E" w:rsidRPr="00015EBF">
        <w:tc>
          <w:tcPr>
            <w:tcW w:w="7668" w:type="dxa"/>
          </w:tcPr>
          <w:p w:rsidR="00300A8E" w:rsidRPr="009C4DED" w:rsidRDefault="00300A8E" w:rsidP="0057648C">
            <w:pPr>
              <w:pStyle w:val="1"/>
              <w:numPr>
                <w:ilvl w:val="0"/>
                <w:numId w:val="9"/>
              </w:numPr>
              <w:autoSpaceDE w:val="0"/>
              <w:snapToGrid w:val="0"/>
              <w:spacing w:before="0" w:after="0" w:line="360" w:lineRule="auto"/>
              <w:jc w:val="both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 w:rsidRPr="009C4DED">
              <w:rPr>
                <w:rFonts w:ascii="Times New Roman" w:hAnsi="Times New Roman" w:cs="Times New Roman"/>
                <w:caps/>
                <w:sz w:val="28"/>
                <w:szCs w:val="28"/>
              </w:rPr>
              <w:t>Контроль и оце</w:t>
            </w:r>
            <w:r w:rsidR="0057648C" w:rsidRPr="009C4DED">
              <w:rPr>
                <w:rFonts w:ascii="Times New Roman" w:hAnsi="Times New Roman" w:cs="Times New Roman"/>
                <w:caps/>
                <w:sz w:val="28"/>
                <w:szCs w:val="28"/>
              </w:rPr>
              <w:t>нка результатов Освоения учебного</w:t>
            </w:r>
            <w:r w:rsidRPr="009C4DED">
              <w:rPr>
                <w:rFonts w:ascii="Times New Roman" w:hAnsi="Times New Roman" w:cs="Times New Roman"/>
                <w:caps/>
                <w:sz w:val="28"/>
                <w:szCs w:val="28"/>
              </w:rPr>
              <w:t xml:space="preserve"> </w:t>
            </w:r>
            <w:r w:rsidR="0057648C" w:rsidRPr="009C4DED">
              <w:rPr>
                <w:rFonts w:ascii="Times New Roman" w:hAnsi="Times New Roman" w:cs="Times New Roman"/>
                <w:caps/>
                <w:sz w:val="28"/>
                <w:szCs w:val="28"/>
              </w:rPr>
              <w:t>предмета</w:t>
            </w:r>
          </w:p>
        </w:tc>
        <w:tc>
          <w:tcPr>
            <w:tcW w:w="1903" w:type="dxa"/>
          </w:tcPr>
          <w:p w:rsidR="00300A8E" w:rsidRPr="00015EBF" w:rsidRDefault="00A30372" w:rsidP="00895292">
            <w:pPr>
              <w:snapToGrid w:val="0"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</w:tr>
    </w:tbl>
    <w:p w:rsidR="00300A8E" w:rsidRDefault="00300A8E" w:rsidP="002D1E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</w:pPr>
    </w:p>
    <w:p w:rsidR="00300A8E" w:rsidRDefault="00300A8E" w:rsidP="002D1E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i/>
          <w:iCs/>
        </w:rPr>
      </w:pPr>
    </w:p>
    <w:p w:rsidR="00300A8E" w:rsidRDefault="00300A8E" w:rsidP="002D1E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i/>
          <w:iCs/>
        </w:rPr>
      </w:pPr>
    </w:p>
    <w:p w:rsidR="00300A8E" w:rsidRDefault="00300A8E" w:rsidP="002D1E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i/>
          <w:iCs/>
        </w:rPr>
      </w:pPr>
    </w:p>
    <w:p w:rsidR="00300A8E" w:rsidRDefault="00300A8E" w:rsidP="002D1E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i/>
          <w:iCs/>
        </w:rPr>
      </w:pPr>
    </w:p>
    <w:p w:rsidR="00300A8E" w:rsidRDefault="00300A8E" w:rsidP="002D1E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i/>
          <w:iCs/>
        </w:rPr>
      </w:pPr>
    </w:p>
    <w:p w:rsidR="00300A8E" w:rsidRDefault="00300A8E" w:rsidP="002D1E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i/>
          <w:iCs/>
        </w:rPr>
      </w:pPr>
    </w:p>
    <w:p w:rsidR="00300A8E" w:rsidRDefault="00300A8E" w:rsidP="002D1E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i/>
          <w:iCs/>
        </w:rPr>
      </w:pPr>
    </w:p>
    <w:p w:rsidR="00300A8E" w:rsidRDefault="00300A8E" w:rsidP="002D1E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i/>
          <w:iCs/>
        </w:rPr>
      </w:pPr>
    </w:p>
    <w:p w:rsidR="00300A8E" w:rsidRDefault="00300A8E" w:rsidP="002D1E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i/>
          <w:iCs/>
        </w:rPr>
      </w:pPr>
    </w:p>
    <w:p w:rsidR="00300A8E" w:rsidRDefault="00300A8E" w:rsidP="002D1E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i/>
          <w:iCs/>
        </w:rPr>
      </w:pPr>
    </w:p>
    <w:p w:rsidR="00300A8E" w:rsidRDefault="00300A8E" w:rsidP="002D1E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i/>
          <w:iCs/>
        </w:rPr>
      </w:pPr>
    </w:p>
    <w:p w:rsidR="00300A8E" w:rsidRDefault="00300A8E" w:rsidP="002D1E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i/>
          <w:iCs/>
        </w:rPr>
      </w:pPr>
    </w:p>
    <w:p w:rsidR="00300A8E" w:rsidRDefault="00300A8E" w:rsidP="002D1E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i/>
          <w:iCs/>
        </w:rPr>
      </w:pPr>
    </w:p>
    <w:p w:rsidR="00300A8E" w:rsidRDefault="00300A8E" w:rsidP="002D1E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i/>
          <w:iCs/>
        </w:rPr>
      </w:pPr>
    </w:p>
    <w:p w:rsidR="00300A8E" w:rsidRDefault="00300A8E" w:rsidP="002D1E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i/>
          <w:iCs/>
        </w:rPr>
      </w:pPr>
    </w:p>
    <w:p w:rsidR="00300A8E" w:rsidRDefault="00300A8E" w:rsidP="002D1E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i/>
          <w:iCs/>
        </w:rPr>
      </w:pPr>
    </w:p>
    <w:p w:rsidR="00300A8E" w:rsidRDefault="00300A8E" w:rsidP="002D1E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i/>
          <w:iCs/>
        </w:rPr>
      </w:pPr>
    </w:p>
    <w:p w:rsidR="00300A8E" w:rsidRDefault="00300A8E" w:rsidP="002D1E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i/>
          <w:iCs/>
        </w:rPr>
      </w:pPr>
    </w:p>
    <w:p w:rsidR="00300A8E" w:rsidRDefault="00300A8E" w:rsidP="002D1E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i/>
          <w:iCs/>
        </w:rPr>
      </w:pPr>
    </w:p>
    <w:p w:rsidR="00300A8E" w:rsidRDefault="00300A8E" w:rsidP="002D1E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i/>
          <w:iCs/>
        </w:rPr>
      </w:pPr>
    </w:p>
    <w:p w:rsidR="00300A8E" w:rsidRDefault="00300A8E" w:rsidP="002D1E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i/>
          <w:iCs/>
        </w:rPr>
      </w:pPr>
    </w:p>
    <w:p w:rsidR="00300A8E" w:rsidRDefault="00300A8E" w:rsidP="002D1E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i/>
          <w:iCs/>
        </w:rPr>
      </w:pPr>
    </w:p>
    <w:p w:rsidR="00300A8E" w:rsidRDefault="00300A8E" w:rsidP="002D1E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i/>
          <w:iCs/>
        </w:rPr>
      </w:pPr>
    </w:p>
    <w:p w:rsidR="00300A8E" w:rsidRDefault="00300A8E" w:rsidP="002D1E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i/>
          <w:iCs/>
        </w:rPr>
      </w:pPr>
    </w:p>
    <w:p w:rsidR="00300A8E" w:rsidRDefault="00300A8E" w:rsidP="002D1E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i/>
          <w:iCs/>
        </w:rPr>
      </w:pPr>
    </w:p>
    <w:p w:rsidR="00300A8E" w:rsidRDefault="00300A8E" w:rsidP="0086495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</w:t>
      </w:r>
    </w:p>
    <w:p w:rsidR="0097659E" w:rsidRDefault="0097659E" w:rsidP="0086495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7659E" w:rsidRPr="00285963" w:rsidRDefault="0097659E" w:rsidP="008649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C1358" w:rsidRPr="00BD65DE" w:rsidRDefault="009C1358" w:rsidP="009C13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BD65DE">
        <w:rPr>
          <w:rFonts w:ascii="Times New Roman" w:hAnsi="Times New Roman" w:cs="Times New Roman"/>
          <w:b/>
          <w:bCs/>
          <w:caps/>
          <w:sz w:val="28"/>
          <w:szCs w:val="28"/>
        </w:rPr>
        <w:t>1. п</w:t>
      </w:r>
      <w:r w:rsidR="0057648C">
        <w:rPr>
          <w:rFonts w:ascii="Times New Roman" w:hAnsi="Times New Roman" w:cs="Times New Roman"/>
          <w:b/>
          <w:bCs/>
          <w:caps/>
          <w:sz w:val="28"/>
          <w:szCs w:val="28"/>
        </w:rPr>
        <w:t>аспорт рабочей ПРОГРАММЫ УЧЕБНОго</w:t>
      </w:r>
      <w:r w:rsidRPr="00BD65DE"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 </w:t>
      </w:r>
      <w:r w:rsidR="0057648C">
        <w:rPr>
          <w:rFonts w:ascii="Times New Roman" w:hAnsi="Times New Roman" w:cs="Times New Roman"/>
          <w:b/>
          <w:bCs/>
          <w:caps/>
          <w:sz w:val="28"/>
          <w:szCs w:val="28"/>
        </w:rPr>
        <w:t>предмета</w:t>
      </w:r>
    </w:p>
    <w:p w:rsidR="009C1358" w:rsidRDefault="009C1358" w:rsidP="009C1358">
      <w:pPr>
        <w:autoSpaceDE w:val="0"/>
        <w:autoSpaceDN w:val="0"/>
        <w:adjustRightInd w:val="0"/>
        <w:spacing w:after="0" w:line="240" w:lineRule="auto"/>
        <w:ind w:left="1418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BD65DE">
        <w:rPr>
          <w:rFonts w:ascii="Times New Roman" w:hAnsi="Times New Roman" w:cs="Times New Roman"/>
          <w:b/>
          <w:bCs/>
          <w:sz w:val="28"/>
          <w:szCs w:val="28"/>
        </w:rPr>
        <w:t xml:space="preserve"> Русский язык</w:t>
      </w:r>
      <w:r w:rsidRPr="00BD65DE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</w:p>
    <w:p w:rsidR="009C1358" w:rsidRDefault="009C1358" w:rsidP="009C1358">
      <w:pPr>
        <w:numPr>
          <w:ilvl w:val="1"/>
          <w:numId w:val="28"/>
        </w:numPr>
        <w:autoSpaceDE w:val="0"/>
        <w:autoSpaceDN w:val="0"/>
        <w:adjustRightInd w:val="0"/>
        <w:spacing w:after="0" w:line="240" w:lineRule="auto"/>
        <w:ind w:left="426" w:hanging="426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Пояснительная записка</w:t>
      </w:r>
    </w:p>
    <w:p w:rsidR="009C1358" w:rsidRDefault="009C1358" w:rsidP="009C1358">
      <w:pPr>
        <w:pStyle w:val="Style15"/>
        <w:widowControl/>
        <w:spacing w:before="77"/>
        <w:ind w:firstLine="709"/>
        <w:jc w:val="both"/>
        <w:rPr>
          <w:rStyle w:val="FontStyle54"/>
          <w:sz w:val="28"/>
          <w:szCs w:val="28"/>
        </w:rPr>
      </w:pPr>
      <w:r>
        <w:rPr>
          <w:rStyle w:val="FontStyle54"/>
          <w:sz w:val="28"/>
          <w:szCs w:val="28"/>
        </w:rPr>
        <w:t>Прогр</w:t>
      </w:r>
      <w:r w:rsidR="00993C66">
        <w:rPr>
          <w:rStyle w:val="FontStyle54"/>
          <w:sz w:val="28"/>
          <w:szCs w:val="28"/>
        </w:rPr>
        <w:t>амма общеобразовательного</w:t>
      </w:r>
      <w:r w:rsidR="0057648C">
        <w:rPr>
          <w:rStyle w:val="FontStyle54"/>
          <w:sz w:val="28"/>
          <w:szCs w:val="28"/>
        </w:rPr>
        <w:t xml:space="preserve"> учебного</w:t>
      </w:r>
      <w:r>
        <w:rPr>
          <w:rStyle w:val="FontStyle54"/>
          <w:sz w:val="28"/>
          <w:szCs w:val="28"/>
        </w:rPr>
        <w:t xml:space="preserve"> </w:t>
      </w:r>
      <w:r w:rsidR="0057648C">
        <w:rPr>
          <w:rStyle w:val="FontStyle54"/>
          <w:sz w:val="28"/>
          <w:szCs w:val="28"/>
        </w:rPr>
        <w:t>предмета</w:t>
      </w:r>
      <w:r>
        <w:rPr>
          <w:rStyle w:val="FontStyle54"/>
          <w:sz w:val="28"/>
          <w:szCs w:val="28"/>
        </w:rPr>
        <w:t xml:space="preserve"> «Русский язык» предназначена для изучения русского языка в профессиональных образовательных организациях, реализующих образовательную программу среднего общего образования в пределах освоения основной профессиональной образовательной программы СПО (ОПОП СПО) на базе основного общего образования при подготовке квалифицированных рабочих, служащих.</w:t>
      </w:r>
    </w:p>
    <w:p w:rsidR="009C1358" w:rsidRPr="00294A80" w:rsidRDefault="009C1358" w:rsidP="009C13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FontStyle54"/>
          <w:sz w:val="28"/>
          <w:szCs w:val="28"/>
        </w:rPr>
      </w:pPr>
      <w:r w:rsidRPr="00993C66">
        <w:rPr>
          <w:rStyle w:val="FontStyle54"/>
          <w:sz w:val="28"/>
          <w:szCs w:val="28"/>
        </w:rPr>
        <w:t>Программа разработана на основе требований ФГОС среднего общего образования,  предъявляемых к структуре, содержани</w:t>
      </w:r>
      <w:r w:rsidR="0057648C" w:rsidRPr="00993C66">
        <w:rPr>
          <w:rStyle w:val="FontStyle54"/>
          <w:sz w:val="28"/>
          <w:szCs w:val="28"/>
        </w:rPr>
        <w:t>ю и результатам освоения учебного</w:t>
      </w:r>
      <w:r w:rsidRPr="00993C66">
        <w:rPr>
          <w:rStyle w:val="FontStyle54"/>
          <w:sz w:val="28"/>
          <w:szCs w:val="28"/>
        </w:rPr>
        <w:t xml:space="preserve"> </w:t>
      </w:r>
      <w:r w:rsidR="0057648C" w:rsidRPr="00993C66">
        <w:rPr>
          <w:rStyle w:val="FontStyle54"/>
          <w:sz w:val="28"/>
          <w:szCs w:val="28"/>
        </w:rPr>
        <w:t>предмета</w:t>
      </w:r>
      <w:r w:rsidRPr="00993C66">
        <w:rPr>
          <w:rStyle w:val="FontStyle54"/>
          <w:sz w:val="28"/>
          <w:szCs w:val="28"/>
        </w:rPr>
        <w:t xml:space="preserve"> «Русский язык», 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</w:t>
      </w:r>
      <w:r w:rsidR="00A43745" w:rsidRPr="00294A80">
        <w:rPr>
          <w:rFonts w:ascii="Times New Roman" w:hAnsi="Times New Roman" w:cs="Times New Roman"/>
          <w:color w:val="000000"/>
          <w:sz w:val="28"/>
          <w:szCs w:val="28"/>
        </w:rPr>
        <w:t>ФОП СПО от 30 сентября 2022 г. № 874 (зарегистрирован Министерством юстиции Российской Федерации 2 ноября 2022 года, регистрационный №70809).</w:t>
      </w:r>
    </w:p>
    <w:p w:rsidR="009C1358" w:rsidRDefault="009C1358" w:rsidP="009C1358">
      <w:pPr>
        <w:pStyle w:val="Style15"/>
        <w:widowControl/>
        <w:ind w:firstLine="709"/>
        <w:jc w:val="both"/>
        <w:rPr>
          <w:rStyle w:val="FontStyle47"/>
          <w:sz w:val="28"/>
          <w:szCs w:val="28"/>
        </w:rPr>
      </w:pPr>
      <w:r>
        <w:rPr>
          <w:rStyle w:val="FontStyle54"/>
          <w:sz w:val="28"/>
          <w:szCs w:val="28"/>
        </w:rPr>
        <w:t xml:space="preserve">Содержание программы «Русский язык» направлено на достижение следующих </w:t>
      </w:r>
      <w:r>
        <w:rPr>
          <w:rStyle w:val="FontStyle47"/>
          <w:sz w:val="28"/>
          <w:szCs w:val="28"/>
        </w:rPr>
        <w:t>целей:</w:t>
      </w:r>
    </w:p>
    <w:p w:rsidR="009C1358" w:rsidRDefault="009C1358" w:rsidP="009C1358">
      <w:pPr>
        <w:pStyle w:val="Style23"/>
        <w:widowControl/>
        <w:numPr>
          <w:ilvl w:val="0"/>
          <w:numId w:val="29"/>
        </w:numPr>
        <w:tabs>
          <w:tab w:val="left" w:pos="851"/>
          <w:tab w:val="left" w:pos="1134"/>
        </w:tabs>
        <w:spacing w:before="10" w:line="240" w:lineRule="auto"/>
        <w:ind w:left="0" w:right="14" w:firstLine="709"/>
        <w:rPr>
          <w:rStyle w:val="FontStyle54"/>
          <w:sz w:val="28"/>
          <w:szCs w:val="28"/>
        </w:rPr>
      </w:pPr>
      <w:r>
        <w:rPr>
          <w:rStyle w:val="FontStyle54"/>
          <w:sz w:val="28"/>
          <w:szCs w:val="28"/>
        </w:rPr>
        <w:t>совершенствование общеучебных умений и навыков обучаемых: языковых, речемыслительных, орфографических, пунктуационных, стилистических;</w:t>
      </w:r>
    </w:p>
    <w:p w:rsidR="009C1358" w:rsidRPr="00294A80" w:rsidRDefault="009C1358" w:rsidP="009C1358">
      <w:pPr>
        <w:pStyle w:val="Style23"/>
        <w:widowControl/>
        <w:numPr>
          <w:ilvl w:val="0"/>
          <w:numId w:val="29"/>
        </w:numPr>
        <w:tabs>
          <w:tab w:val="left" w:pos="851"/>
        </w:tabs>
        <w:spacing w:before="10" w:line="240" w:lineRule="auto"/>
        <w:ind w:left="0" w:right="10" w:firstLine="709"/>
        <w:rPr>
          <w:rStyle w:val="FontStyle54"/>
          <w:sz w:val="28"/>
          <w:szCs w:val="28"/>
        </w:rPr>
      </w:pPr>
      <w:r>
        <w:rPr>
          <w:rStyle w:val="FontStyle54"/>
          <w:sz w:val="28"/>
          <w:szCs w:val="28"/>
        </w:rPr>
        <w:t xml:space="preserve">формирование функциональной грамотности и всех видов компетенций </w:t>
      </w:r>
      <w:r w:rsidRPr="00294A80">
        <w:rPr>
          <w:rStyle w:val="FontStyle54"/>
          <w:sz w:val="28"/>
          <w:szCs w:val="28"/>
        </w:rPr>
        <w:t>(лингвистической (языковедческой), коммуникативной, культуроведческой);</w:t>
      </w:r>
    </w:p>
    <w:p w:rsidR="009C1358" w:rsidRDefault="009C1358" w:rsidP="009C1358">
      <w:pPr>
        <w:pStyle w:val="Style23"/>
        <w:widowControl/>
        <w:numPr>
          <w:ilvl w:val="0"/>
          <w:numId w:val="29"/>
        </w:numPr>
        <w:tabs>
          <w:tab w:val="left" w:pos="851"/>
        </w:tabs>
        <w:spacing w:before="14" w:line="240" w:lineRule="auto"/>
        <w:ind w:left="0" w:firstLine="709"/>
        <w:rPr>
          <w:rStyle w:val="FontStyle54"/>
          <w:sz w:val="28"/>
          <w:szCs w:val="28"/>
        </w:rPr>
      </w:pPr>
      <w:r>
        <w:rPr>
          <w:rStyle w:val="FontStyle54"/>
          <w:sz w:val="28"/>
          <w:szCs w:val="28"/>
        </w:rPr>
        <w:t>совершенствование умений обучающихся осмысливать закономерности языка, правильно, стилистически верно использовать языковые единицы в устной и письменной речи в разных речевых ситуациях;</w:t>
      </w:r>
    </w:p>
    <w:p w:rsidR="009C1358" w:rsidRDefault="009C1358" w:rsidP="009C1358">
      <w:pPr>
        <w:pStyle w:val="Style23"/>
        <w:widowControl/>
        <w:numPr>
          <w:ilvl w:val="0"/>
          <w:numId w:val="29"/>
        </w:numPr>
        <w:tabs>
          <w:tab w:val="left" w:pos="851"/>
        </w:tabs>
        <w:spacing w:before="14" w:line="240" w:lineRule="auto"/>
        <w:ind w:left="0" w:right="5" w:firstLine="709"/>
        <w:rPr>
          <w:rStyle w:val="FontStyle54"/>
          <w:sz w:val="28"/>
          <w:szCs w:val="28"/>
        </w:rPr>
      </w:pPr>
      <w:r>
        <w:rPr>
          <w:rStyle w:val="FontStyle54"/>
          <w:sz w:val="28"/>
          <w:szCs w:val="28"/>
        </w:rPr>
        <w:t>дальнейшее развитие и совершенствование способности и готовности к речевому взаимодействию и социальной адаптации; готовности к трудовой деятельности, осознанному выбору профессии; навыков самоорганизации и саморазвития; информационных умений и навыков.</w:t>
      </w:r>
    </w:p>
    <w:p w:rsidR="009C1358" w:rsidRPr="00294A80" w:rsidRDefault="009C1358" w:rsidP="009C1358">
      <w:pPr>
        <w:pStyle w:val="af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rPr>
          <w:bCs/>
          <w:color w:val="000000"/>
        </w:rPr>
      </w:pPr>
      <w:bookmarkStart w:id="0" w:name="_Hlk9665564"/>
      <w:r>
        <w:rPr>
          <w:rStyle w:val="FontStyle54"/>
          <w:sz w:val="28"/>
          <w:szCs w:val="28"/>
        </w:rPr>
        <w:t>В программу включено содержание, направленное на формирование у студентов компетенций, необходимых для качественного освоения ОПОП СПО на базе основного общего образования с получением среднего общего образования – программы подготовки квалифицированных рабочих, служащих (ППКРС) по профессии</w:t>
      </w:r>
      <w:bookmarkStart w:id="1" w:name="_Hlk7696756"/>
      <w:r>
        <w:rPr>
          <w:rStyle w:val="FontStyle54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35.01.</w:t>
      </w:r>
      <w:r w:rsidR="003A70E5">
        <w:rPr>
          <w:rFonts w:ascii="Times New Roman" w:hAnsi="Times New Roman"/>
          <w:b/>
          <w:sz w:val="28"/>
          <w:szCs w:val="28"/>
        </w:rPr>
        <w:t>27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3A70E5">
        <w:rPr>
          <w:rFonts w:ascii="Times New Roman" w:hAnsi="Times New Roman"/>
          <w:b/>
          <w:sz w:val="28"/>
          <w:szCs w:val="28"/>
        </w:rPr>
        <w:t>Мастер</w:t>
      </w:r>
      <w:r>
        <w:rPr>
          <w:rFonts w:ascii="Times New Roman" w:hAnsi="Times New Roman"/>
          <w:b/>
          <w:sz w:val="28"/>
          <w:szCs w:val="28"/>
        </w:rPr>
        <w:t xml:space="preserve"> сельскохозяйственного производства</w:t>
      </w:r>
      <w:bookmarkStart w:id="2" w:name="_Hlk7691824"/>
      <w:bookmarkEnd w:id="1"/>
    </w:p>
    <w:bookmarkEnd w:id="0"/>
    <w:bookmarkEnd w:id="2"/>
    <w:p w:rsidR="009C1358" w:rsidRDefault="009C1358" w:rsidP="009C1358">
      <w:pPr>
        <w:pStyle w:val="Style15"/>
        <w:widowControl/>
        <w:ind w:firstLine="709"/>
        <w:jc w:val="both"/>
        <w:rPr>
          <w:rStyle w:val="FontStyle54"/>
          <w:sz w:val="28"/>
          <w:szCs w:val="28"/>
        </w:rPr>
      </w:pPr>
      <w:r>
        <w:rPr>
          <w:rStyle w:val="FontStyle54"/>
          <w:sz w:val="28"/>
          <w:szCs w:val="28"/>
        </w:rPr>
        <w:t>Рабоч</w:t>
      </w:r>
      <w:r w:rsidR="0057648C">
        <w:rPr>
          <w:rStyle w:val="FontStyle54"/>
          <w:sz w:val="28"/>
          <w:szCs w:val="28"/>
        </w:rPr>
        <w:t>ая программа общеобразовательного учебного</w:t>
      </w:r>
      <w:r>
        <w:rPr>
          <w:rStyle w:val="FontStyle54"/>
          <w:sz w:val="28"/>
          <w:szCs w:val="28"/>
        </w:rPr>
        <w:t xml:space="preserve"> </w:t>
      </w:r>
      <w:r w:rsidR="0057648C">
        <w:rPr>
          <w:rStyle w:val="FontStyle54"/>
          <w:sz w:val="28"/>
          <w:szCs w:val="28"/>
        </w:rPr>
        <w:t>предмета</w:t>
      </w:r>
      <w:r>
        <w:rPr>
          <w:rStyle w:val="FontStyle54"/>
          <w:sz w:val="28"/>
          <w:szCs w:val="28"/>
        </w:rPr>
        <w:t xml:space="preserve"> «Русский язык» уточняет содержание учебного материала, последовательность его изучения, распределение учебных часов, виды самостоятельных работ, учитывая специфику программы подготовки квалифицированных рабочих, </w:t>
      </w:r>
      <w:r>
        <w:rPr>
          <w:rStyle w:val="FontStyle54"/>
          <w:sz w:val="28"/>
          <w:szCs w:val="28"/>
        </w:rPr>
        <w:lastRenderedPageBreak/>
        <w:t>служащих и осваиваемой им профессии.</w:t>
      </w:r>
    </w:p>
    <w:p w:rsidR="009C1358" w:rsidRDefault="009C1358" w:rsidP="009C1358">
      <w:pPr>
        <w:pStyle w:val="Style15"/>
        <w:widowControl/>
        <w:ind w:firstLine="709"/>
        <w:jc w:val="both"/>
        <w:rPr>
          <w:rStyle w:val="FontStyle54"/>
          <w:sz w:val="28"/>
          <w:szCs w:val="28"/>
        </w:rPr>
      </w:pPr>
      <w:r>
        <w:rPr>
          <w:rStyle w:val="FontStyle54"/>
          <w:sz w:val="28"/>
          <w:szCs w:val="28"/>
        </w:rPr>
        <w:t>Программа может использоваться другими профессиональными образовательными организациями, реализующими образовательную программу среднего общего образования в пределах освоения ОПОП СПО на базе основного общего образования (ППКРС).</w:t>
      </w:r>
    </w:p>
    <w:p w:rsidR="009C1358" w:rsidRDefault="0057648C" w:rsidP="009C1358">
      <w:pPr>
        <w:pStyle w:val="af1"/>
        <w:numPr>
          <w:ilvl w:val="1"/>
          <w:numId w:val="28"/>
        </w:numPr>
        <w:tabs>
          <w:tab w:val="left" w:pos="0"/>
        </w:tabs>
        <w:autoSpaceDE w:val="0"/>
        <w:autoSpaceDN w:val="0"/>
        <w:adjustRightInd w:val="0"/>
        <w:ind w:left="0" w:firstLine="0"/>
        <w:contextualSpacing/>
        <w:rPr>
          <w:rStyle w:val="FontStyle52"/>
          <w:bCs w:val="0"/>
          <w:caps/>
          <w:color w:val="auto"/>
          <w:sz w:val="36"/>
          <w:szCs w:val="36"/>
          <w:u w:val="single"/>
        </w:rPr>
      </w:pPr>
      <w:bookmarkStart w:id="3" w:name="_Hlk9614861"/>
      <w:r>
        <w:rPr>
          <w:rStyle w:val="FontStyle52"/>
          <w:sz w:val="28"/>
          <w:szCs w:val="28"/>
        </w:rPr>
        <w:t>Общая характеристика учебного</w:t>
      </w:r>
      <w:r w:rsidR="009C1358">
        <w:rPr>
          <w:rStyle w:val="FontStyle52"/>
          <w:sz w:val="28"/>
          <w:szCs w:val="28"/>
        </w:rPr>
        <w:t xml:space="preserve"> </w:t>
      </w:r>
      <w:r>
        <w:rPr>
          <w:rStyle w:val="FontStyle52"/>
          <w:sz w:val="28"/>
          <w:szCs w:val="28"/>
        </w:rPr>
        <w:t>предмета</w:t>
      </w:r>
    </w:p>
    <w:p w:rsidR="009C1358" w:rsidRDefault="009C1358" w:rsidP="009C1358">
      <w:pPr>
        <w:pStyle w:val="af1"/>
        <w:autoSpaceDE w:val="0"/>
        <w:autoSpaceDN w:val="0"/>
        <w:adjustRightInd w:val="0"/>
        <w:ind w:left="0"/>
      </w:pPr>
      <w:r w:rsidRPr="00294A80">
        <w:rPr>
          <w:rFonts w:ascii="Times New Roman" w:eastAsia="Calibri" w:hAnsi="Times New Roman"/>
          <w:b/>
          <w:sz w:val="28"/>
          <w:szCs w:val="28"/>
          <w:lang w:eastAsia="en-US"/>
        </w:rPr>
        <w:t>«Русский язык»</w:t>
      </w:r>
    </w:p>
    <w:bookmarkEnd w:id="3"/>
    <w:p w:rsidR="009C1358" w:rsidRDefault="009C1358" w:rsidP="009C1358">
      <w:pPr>
        <w:pStyle w:val="Style15"/>
        <w:widowControl/>
        <w:ind w:firstLine="709"/>
        <w:jc w:val="both"/>
        <w:rPr>
          <w:rStyle w:val="FontStyle54"/>
          <w:sz w:val="28"/>
          <w:szCs w:val="28"/>
        </w:rPr>
      </w:pPr>
      <w:r>
        <w:rPr>
          <w:rStyle w:val="FontStyle54"/>
          <w:sz w:val="28"/>
          <w:szCs w:val="28"/>
        </w:rPr>
        <w:t>Русский язык как средство познания действительности обеспечивает развитие интеллектуальных и творческих способностей обучающихся, развивает их абстрактное мышление, память и воображение, формирует навыки самостоятельной учебной деятельности, самообразования и самореализации личности.</w:t>
      </w:r>
    </w:p>
    <w:p w:rsidR="009C1358" w:rsidRDefault="0057648C" w:rsidP="009C1358">
      <w:pPr>
        <w:pStyle w:val="Style15"/>
        <w:widowControl/>
        <w:ind w:firstLine="709"/>
        <w:jc w:val="both"/>
        <w:rPr>
          <w:rStyle w:val="FontStyle54"/>
          <w:sz w:val="28"/>
          <w:szCs w:val="28"/>
        </w:rPr>
      </w:pPr>
      <w:r>
        <w:rPr>
          <w:rStyle w:val="FontStyle54"/>
          <w:sz w:val="28"/>
          <w:szCs w:val="28"/>
        </w:rPr>
        <w:t>Содержание учебного</w:t>
      </w:r>
      <w:r w:rsidR="009C1358">
        <w:rPr>
          <w:rStyle w:val="FontStyle54"/>
          <w:sz w:val="28"/>
          <w:szCs w:val="28"/>
        </w:rPr>
        <w:t xml:space="preserve"> </w:t>
      </w:r>
      <w:r>
        <w:rPr>
          <w:rStyle w:val="FontStyle54"/>
          <w:sz w:val="28"/>
          <w:szCs w:val="28"/>
        </w:rPr>
        <w:t>предмета</w:t>
      </w:r>
      <w:r w:rsidR="009C1358">
        <w:rPr>
          <w:rStyle w:val="FontStyle54"/>
          <w:sz w:val="28"/>
          <w:szCs w:val="28"/>
        </w:rPr>
        <w:t xml:space="preserve"> «Русский язык» 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образования, обусловлено общей нацеленностью образовательного процесса на достижение личностных, метапредметных и предметных результатов обучения, что возможно на основе компетентностного подхода, который обеспечивает формирование и развитие коммуникативной, языковой и лингвистической (языковедческой) и культуроведческой компетенций.</w:t>
      </w:r>
    </w:p>
    <w:p w:rsidR="009C1358" w:rsidRDefault="009C1358" w:rsidP="009C1358">
      <w:pPr>
        <w:pStyle w:val="Style15"/>
        <w:widowControl/>
        <w:ind w:firstLine="709"/>
        <w:jc w:val="both"/>
        <w:rPr>
          <w:rStyle w:val="FontStyle54"/>
          <w:sz w:val="28"/>
          <w:szCs w:val="28"/>
        </w:rPr>
      </w:pPr>
      <w:r>
        <w:rPr>
          <w:rStyle w:val="FontStyle54"/>
          <w:sz w:val="28"/>
          <w:szCs w:val="28"/>
        </w:rPr>
        <w:t>В реальном образовательном процессе формирование указанных компетенций происходит при изучении каждой темы, поскольку все виды компетенций взаимосвязаны.</w:t>
      </w:r>
    </w:p>
    <w:p w:rsidR="009C1358" w:rsidRDefault="009C1358" w:rsidP="009C1358">
      <w:pPr>
        <w:pStyle w:val="Style15"/>
        <w:widowControl/>
        <w:ind w:firstLine="709"/>
        <w:jc w:val="both"/>
        <w:rPr>
          <w:rStyle w:val="FontStyle54"/>
          <w:sz w:val="28"/>
          <w:szCs w:val="28"/>
        </w:rPr>
      </w:pPr>
      <w:r>
        <w:rPr>
          <w:rStyle w:val="FontStyle47"/>
          <w:sz w:val="28"/>
          <w:szCs w:val="28"/>
        </w:rPr>
        <w:t xml:space="preserve">Коммуникативная компетенция </w:t>
      </w:r>
      <w:r>
        <w:rPr>
          <w:rStyle w:val="FontStyle54"/>
          <w:sz w:val="28"/>
          <w:szCs w:val="28"/>
        </w:rPr>
        <w:t>формируется в процессе работы по овладению обучающимися всеми видами речевой деятельности (слушанием, чтением, говорением, письмом) и основами культуры устной и письменной речи в процессе работы над особенностями употребления единиц языка в речи в соответствии с их коммуникативной целесообразностью. Это умения осознанно отбирать языковые средства для осуществления общения в соответствии с речевой ситуацией; адекватно понимать устную и письменную речь и воспроизводить ее содержание в необходимом объеме, создавать собственные связные высказывания разной жанрово-стилистической и типологической принадлежности.</w:t>
      </w:r>
    </w:p>
    <w:p w:rsidR="009C1358" w:rsidRDefault="009C1358" w:rsidP="009C1358">
      <w:pPr>
        <w:pStyle w:val="Style15"/>
        <w:widowControl/>
        <w:ind w:firstLine="709"/>
        <w:jc w:val="both"/>
        <w:rPr>
          <w:rStyle w:val="FontStyle54"/>
          <w:sz w:val="28"/>
          <w:szCs w:val="28"/>
        </w:rPr>
      </w:pPr>
      <w:r>
        <w:rPr>
          <w:rStyle w:val="FontStyle54"/>
          <w:sz w:val="28"/>
          <w:szCs w:val="28"/>
        </w:rPr>
        <w:t xml:space="preserve">Формирование </w:t>
      </w:r>
      <w:r>
        <w:rPr>
          <w:rStyle w:val="FontStyle47"/>
          <w:sz w:val="28"/>
          <w:szCs w:val="28"/>
        </w:rPr>
        <w:t xml:space="preserve"> лингвистической (языковедческой) компетенции </w:t>
      </w:r>
      <w:r>
        <w:rPr>
          <w:rStyle w:val="FontStyle54"/>
          <w:sz w:val="28"/>
          <w:szCs w:val="28"/>
        </w:rPr>
        <w:t>проходит в процессе систематизации знаний о языке как знаковой системе    и    общественном    явлении,    его    устройстве,    развитии и функционировании; овладения основными нормами русского литературного языка; совершенствования умения пользоваться различными лингвистическими словарями; обогащения словарного запаса и грамматического строя речи учащихся.</w:t>
      </w:r>
    </w:p>
    <w:p w:rsidR="009C1358" w:rsidRDefault="009C1358" w:rsidP="009C1358">
      <w:pPr>
        <w:pStyle w:val="Style15"/>
        <w:widowControl/>
        <w:ind w:firstLine="709"/>
        <w:jc w:val="both"/>
        <w:rPr>
          <w:rStyle w:val="FontStyle54"/>
          <w:sz w:val="28"/>
          <w:szCs w:val="28"/>
        </w:rPr>
      </w:pPr>
      <w:r>
        <w:rPr>
          <w:rStyle w:val="FontStyle54"/>
          <w:sz w:val="28"/>
          <w:szCs w:val="28"/>
        </w:rPr>
        <w:t xml:space="preserve">Формирование </w:t>
      </w:r>
      <w:r>
        <w:rPr>
          <w:rStyle w:val="FontStyle47"/>
          <w:sz w:val="28"/>
          <w:szCs w:val="28"/>
        </w:rPr>
        <w:t xml:space="preserve">культуроведческой компетенции </w:t>
      </w:r>
      <w:r>
        <w:rPr>
          <w:rStyle w:val="FontStyle54"/>
          <w:sz w:val="28"/>
          <w:szCs w:val="28"/>
        </w:rPr>
        <w:t xml:space="preserve">нацелено на осознание языка как формы выражения национальной культуры, взаимосвязи языка и истории народа, национально-культурной специфики русского языка, владение нормами русского речевого этикета, культурой межнационального </w:t>
      </w:r>
      <w:r>
        <w:rPr>
          <w:rStyle w:val="FontStyle54"/>
          <w:sz w:val="28"/>
          <w:szCs w:val="28"/>
        </w:rPr>
        <w:lastRenderedPageBreak/>
        <w:t>общения.</w:t>
      </w:r>
    </w:p>
    <w:p w:rsidR="009C1358" w:rsidRDefault="009C1358" w:rsidP="009C1358">
      <w:pPr>
        <w:pStyle w:val="Style15"/>
        <w:widowControl/>
        <w:ind w:firstLine="709"/>
        <w:jc w:val="both"/>
        <w:rPr>
          <w:rStyle w:val="FontStyle54"/>
          <w:sz w:val="28"/>
          <w:szCs w:val="28"/>
        </w:rPr>
      </w:pPr>
      <w:r>
        <w:rPr>
          <w:rStyle w:val="FontStyle54"/>
          <w:sz w:val="28"/>
          <w:szCs w:val="28"/>
        </w:rPr>
        <w:t>Изучение русского языка 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образования, имеет свои особенности в зависимости от профиля профессионального образования. Это выражается через содержание обучения, количество часов, выделяемых на изучение отдельных тем программы, глубину их освоения студентами, через объем и характер практических занятий, виды внеаудиторной самостоятельной работы студентов.</w:t>
      </w:r>
    </w:p>
    <w:p w:rsidR="009C1358" w:rsidRPr="00294A80" w:rsidRDefault="009C1358" w:rsidP="009C1358">
      <w:pPr>
        <w:pStyle w:val="Style15"/>
        <w:widowControl/>
        <w:ind w:firstLine="709"/>
        <w:jc w:val="both"/>
        <w:rPr>
          <w:rStyle w:val="FontStyle54"/>
          <w:sz w:val="28"/>
          <w:szCs w:val="28"/>
        </w:rPr>
      </w:pPr>
      <w:r w:rsidRPr="00294A80">
        <w:rPr>
          <w:rStyle w:val="FontStyle54"/>
          <w:sz w:val="28"/>
          <w:szCs w:val="28"/>
        </w:rPr>
        <w:t xml:space="preserve">При освоении профессии СПО технического профиля профессионального образования русский язык изучается на базовом уровне ФГОС среднего общего образования. </w:t>
      </w:r>
    </w:p>
    <w:p w:rsidR="009C1358" w:rsidRDefault="009C1358" w:rsidP="009C1358">
      <w:pPr>
        <w:pStyle w:val="Style15"/>
        <w:widowControl/>
        <w:ind w:firstLine="709"/>
        <w:jc w:val="both"/>
        <w:rPr>
          <w:rStyle w:val="FontStyle54"/>
          <w:sz w:val="28"/>
          <w:szCs w:val="28"/>
        </w:rPr>
      </w:pPr>
      <w:r>
        <w:rPr>
          <w:rStyle w:val="FontStyle54"/>
          <w:sz w:val="28"/>
          <w:szCs w:val="28"/>
        </w:rPr>
        <w:t>При изучении русского языка на базовом уровне решаются задачи, связанные с формированием общей культуры, развития, воспитания и социализации личности.</w:t>
      </w:r>
    </w:p>
    <w:p w:rsidR="009C1358" w:rsidRDefault="009C1358" w:rsidP="009C1358">
      <w:pPr>
        <w:pStyle w:val="Style31"/>
        <w:widowControl/>
        <w:spacing w:line="240" w:lineRule="auto"/>
        <w:ind w:firstLine="709"/>
        <w:rPr>
          <w:rStyle w:val="FontStyle54"/>
          <w:sz w:val="28"/>
          <w:szCs w:val="28"/>
        </w:rPr>
      </w:pPr>
      <w:r>
        <w:rPr>
          <w:rStyle w:val="FontStyle54"/>
          <w:sz w:val="28"/>
          <w:szCs w:val="28"/>
        </w:rPr>
        <w:t>Русский язык представлен в программе перечнем не только тех дидактических единиц, которые отражают устройство языка, но и тех, которые обеспечивают речевую деятельность. Содержание учебной дисциплины ориентировано на синтез языкового, речемыслительного и духовного развития студентов, включает перечень лингвистических понятий, обозначающих языковые и речевые явления, указывает на особенности функционирования этих явлений и называет основные виды учебной деятельности, которые отрабатываются в процессе изучения данных понятий. Таким образом, создаются условия для успешной реализации деятельностного подхода к изучению русского языка.</w:t>
      </w:r>
    </w:p>
    <w:p w:rsidR="009C1358" w:rsidRDefault="009C1358" w:rsidP="009C1358">
      <w:pPr>
        <w:pStyle w:val="Style34"/>
        <w:widowControl/>
        <w:spacing w:line="240" w:lineRule="auto"/>
        <w:ind w:firstLine="709"/>
        <w:rPr>
          <w:rStyle w:val="FontStyle54"/>
          <w:sz w:val="28"/>
          <w:szCs w:val="28"/>
        </w:rPr>
      </w:pPr>
      <w:r>
        <w:rPr>
          <w:rStyle w:val="FontStyle54"/>
          <w:sz w:val="28"/>
          <w:szCs w:val="28"/>
        </w:rPr>
        <w:t>Использование электронных образовательных ресурсов позволяет разнообразить деятельность обучающихся, активизировать их внимание, повышает творческий потенциал личности, мотивацию к успешному усвоению учебного материала, воспитывают интерес к занятиям при изучении русского языка.</w:t>
      </w:r>
    </w:p>
    <w:p w:rsidR="009C1358" w:rsidRDefault="00FA4519" w:rsidP="009C1358">
      <w:pPr>
        <w:pStyle w:val="Style15"/>
        <w:widowControl/>
        <w:ind w:firstLine="709"/>
        <w:jc w:val="both"/>
        <w:rPr>
          <w:rStyle w:val="FontStyle54"/>
          <w:sz w:val="28"/>
          <w:szCs w:val="28"/>
        </w:rPr>
      </w:pPr>
      <w:r>
        <w:rPr>
          <w:rStyle w:val="FontStyle54"/>
          <w:sz w:val="28"/>
          <w:szCs w:val="28"/>
        </w:rPr>
        <w:t>Реализация содержания учебного</w:t>
      </w:r>
      <w:r w:rsidR="009C1358">
        <w:rPr>
          <w:rStyle w:val="FontStyle54"/>
          <w:sz w:val="28"/>
          <w:szCs w:val="28"/>
        </w:rPr>
        <w:t xml:space="preserve"> </w:t>
      </w:r>
      <w:r>
        <w:rPr>
          <w:rStyle w:val="FontStyle54"/>
          <w:sz w:val="28"/>
          <w:szCs w:val="28"/>
        </w:rPr>
        <w:t>предмета</w:t>
      </w:r>
      <w:r w:rsidR="009C1358">
        <w:rPr>
          <w:rStyle w:val="FontStyle54"/>
          <w:sz w:val="28"/>
          <w:szCs w:val="28"/>
        </w:rPr>
        <w:t xml:space="preserve"> «Русский язык» предполагает соблюдение принципа строгой преемственности по отношению к содержанию курса русского языка на ступени основного общего об</w:t>
      </w:r>
      <w:r>
        <w:rPr>
          <w:rStyle w:val="FontStyle54"/>
          <w:sz w:val="28"/>
          <w:szCs w:val="28"/>
        </w:rPr>
        <w:t>разования. В то же время учебный</w:t>
      </w:r>
      <w:r w:rsidR="009C1358">
        <w:rPr>
          <w:rStyle w:val="FontStyle54"/>
          <w:sz w:val="28"/>
          <w:szCs w:val="28"/>
        </w:rPr>
        <w:t xml:space="preserve"> </w:t>
      </w:r>
      <w:r>
        <w:rPr>
          <w:rStyle w:val="FontStyle54"/>
          <w:sz w:val="28"/>
          <w:szCs w:val="28"/>
        </w:rPr>
        <w:t>предмет</w:t>
      </w:r>
      <w:r w:rsidR="009C1358">
        <w:rPr>
          <w:rStyle w:val="FontStyle54"/>
          <w:sz w:val="28"/>
          <w:szCs w:val="28"/>
        </w:rPr>
        <w:t xml:space="preserve"> «Русский язык» для профессиональных образовательных организаций СПО обладает самостоятельностью и цельностью.</w:t>
      </w:r>
    </w:p>
    <w:p w:rsidR="009C1358" w:rsidRDefault="009C1358" w:rsidP="009C1358">
      <w:pPr>
        <w:pStyle w:val="af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rPr>
          <w:rStyle w:val="FontStyle54"/>
          <w:sz w:val="28"/>
          <w:szCs w:val="28"/>
        </w:rPr>
      </w:pPr>
      <w:bookmarkStart w:id="4" w:name="_Hlk9665750"/>
      <w:r>
        <w:rPr>
          <w:rStyle w:val="FontStyle54"/>
          <w:sz w:val="28"/>
          <w:szCs w:val="28"/>
        </w:rPr>
        <w:t>Изуч</w:t>
      </w:r>
      <w:r w:rsidR="00FA4519">
        <w:rPr>
          <w:rStyle w:val="FontStyle54"/>
          <w:sz w:val="28"/>
          <w:szCs w:val="28"/>
        </w:rPr>
        <w:t>ение общеобразовательной учебного</w:t>
      </w:r>
      <w:r>
        <w:rPr>
          <w:rStyle w:val="FontStyle54"/>
          <w:sz w:val="28"/>
          <w:szCs w:val="28"/>
        </w:rPr>
        <w:t xml:space="preserve"> </w:t>
      </w:r>
      <w:r w:rsidR="00FA4519">
        <w:rPr>
          <w:rStyle w:val="FontStyle54"/>
          <w:sz w:val="28"/>
          <w:szCs w:val="28"/>
        </w:rPr>
        <w:t>предмета</w:t>
      </w:r>
      <w:r>
        <w:rPr>
          <w:rStyle w:val="FontStyle54"/>
          <w:sz w:val="28"/>
          <w:szCs w:val="28"/>
        </w:rPr>
        <w:t xml:space="preserve"> «Русский язык» завершается подведением итогов в форме экзамена в рамках промежуточной аттестации студентов в процессе освоения ОПОП СПО ППКРС по профессии </w:t>
      </w:r>
      <w:r>
        <w:rPr>
          <w:rFonts w:ascii="Times New Roman" w:hAnsi="Times New Roman"/>
          <w:b/>
          <w:sz w:val="28"/>
          <w:szCs w:val="28"/>
        </w:rPr>
        <w:t>35.01.</w:t>
      </w:r>
      <w:r w:rsidR="003A70E5">
        <w:rPr>
          <w:rFonts w:ascii="Times New Roman" w:hAnsi="Times New Roman"/>
          <w:b/>
          <w:sz w:val="28"/>
          <w:szCs w:val="28"/>
        </w:rPr>
        <w:t>27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3A70E5">
        <w:rPr>
          <w:rFonts w:ascii="Times New Roman" w:hAnsi="Times New Roman"/>
          <w:b/>
          <w:sz w:val="28"/>
          <w:szCs w:val="28"/>
        </w:rPr>
        <w:t>Мастер</w:t>
      </w:r>
      <w:r>
        <w:rPr>
          <w:rFonts w:ascii="Times New Roman" w:hAnsi="Times New Roman"/>
          <w:b/>
          <w:sz w:val="28"/>
          <w:szCs w:val="28"/>
        </w:rPr>
        <w:t xml:space="preserve">  сельскохозяйственного производства</w:t>
      </w:r>
      <w:r>
        <w:rPr>
          <w:rStyle w:val="FontStyle54"/>
          <w:sz w:val="28"/>
          <w:szCs w:val="28"/>
        </w:rPr>
        <w:t>.</w:t>
      </w:r>
      <w:bookmarkEnd w:id="4"/>
    </w:p>
    <w:p w:rsidR="009C1358" w:rsidRDefault="00FA4519" w:rsidP="009C1358">
      <w:pPr>
        <w:pStyle w:val="Style6"/>
        <w:widowControl/>
        <w:numPr>
          <w:ilvl w:val="1"/>
          <w:numId w:val="28"/>
        </w:numPr>
        <w:spacing w:before="96" w:line="240" w:lineRule="auto"/>
        <w:ind w:left="0" w:firstLine="0"/>
        <w:rPr>
          <w:rStyle w:val="FontStyle52"/>
          <w:sz w:val="28"/>
          <w:szCs w:val="28"/>
        </w:rPr>
      </w:pPr>
      <w:bookmarkStart w:id="5" w:name="_Hlk9614929"/>
      <w:r>
        <w:rPr>
          <w:rStyle w:val="FontStyle52"/>
          <w:sz w:val="28"/>
          <w:szCs w:val="28"/>
        </w:rPr>
        <w:t>Место учебного предмета</w:t>
      </w:r>
      <w:r w:rsidR="009C1358">
        <w:rPr>
          <w:rStyle w:val="FontStyle52"/>
          <w:sz w:val="28"/>
          <w:szCs w:val="28"/>
        </w:rPr>
        <w:t xml:space="preserve"> в учебном плане</w:t>
      </w:r>
    </w:p>
    <w:bookmarkEnd w:id="5"/>
    <w:p w:rsidR="009C1358" w:rsidRDefault="00FA4519" w:rsidP="009C1358">
      <w:pPr>
        <w:autoSpaceDE w:val="0"/>
        <w:autoSpaceDN w:val="0"/>
        <w:adjustRightInd w:val="0"/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>Учебный</w:t>
      </w:r>
      <w:r w:rsidR="009C135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предмет</w:t>
      </w:r>
      <w:r w:rsidR="009C1358">
        <w:rPr>
          <w:rFonts w:ascii="Times New Roman" w:hAnsi="Times New Roman" w:cs="Times New Roman"/>
          <w:color w:val="000000"/>
          <w:sz w:val="28"/>
          <w:szCs w:val="28"/>
        </w:rPr>
        <w:t xml:space="preserve"> «Русский язык»</w:t>
      </w:r>
      <w:r w:rsidR="009C1358">
        <w:rPr>
          <w:rFonts w:ascii="Times New Roman" w:hAnsi="Times New Roman" w:cs="Times New Roman"/>
          <w:color w:val="000000"/>
          <w:sz w:val="28"/>
          <w:szCs w:val="28"/>
        </w:rPr>
        <w:br/>
        <w:t>является учебным предметом обязательной предметной области «Русский язык и литература» ФГОС среднего общего образования.</w:t>
      </w:r>
    </w:p>
    <w:p w:rsidR="009C1358" w:rsidRDefault="009C1358" w:rsidP="009C13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В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ГБПОУ НСО «Венгеровский центр профессионального обучения»,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реализующего образовательную программу среднего общего образования в пределах освоения ОПОП СПО на базе основ</w:t>
      </w:r>
      <w:r w:rsidR="00FA4519">
        <w:rPr>
          <w:rFonts w:ascii="Times New Roman" w:hAnsi="Times New Roman" w:cs="Times New Roman"/>
          <w:color w:val="000000"/>
          <w:sz w:val="28"/>
          <w:szCs w:val="28"/>
        </w:rPr>
        <w:t>ного общего образования, учебный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A4519">
        <w:rPr>
          <w:rFonts w:ascii="Times New Roman" w:hAnsi="Times New Roman" w:cs="Times New Roman"/>
          <w:color w:val="000000"/>
          <w:sz w:val="28"/>
          <w:szCs w:val="28"/>
        </w:rPr>
        <w:t>предмет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«Русский язык» изучается в общеобразовательном цикле учебного плана ОПОП СПО на базе основного общего образования с получением среднего общего образования (ППКРС).</w:t>
      </w:r>
    </w:p>
    <w:p w:rsidR="009C1358" w:rsidRPr="00401D5F" w:rsidRDefault="00FA4519" w:rsidP="009C1358">
      <w:pPr>
        <w:pStyle w:val="Style15"/>
        <w:widowControl/>
        <w:ind w:right="5" w:firstLine="709"/>
        <w:jc w:val="both"/>
        <w:rPr>
          <w:color w:val="000000"/>
          <w:sz w:val="28"/>
          <w:szCs w:val="28"/>
        </w:rPr>
      </w:pPr>
      <w:r>
        <w:rPr>
          <w:rStyle w:val="FontStyle54"/>
          <w:sz w:val="28"/>
          <w:szCs w:val="28"/>
        </w:rPr>
        <w:t>В учебных планах ППКРС учебный</w:t>
      </w:r>
      <w:r w:rsidR="009C1358">
        <w:rPr>
          <w:rStyle w:val="FontStyle54"/>
          <w:sz w:val="28"/>
          <w:szCs w:val="28"/>
        </w:rPr>
        <w:t xml:space="preserve"> </w:t>
      </w:r>
      <w:r>
        <w:rPr>
          <w:rStyle w:val="FontStyle54"/>
          <w:sz w:val="28"/>
          <w:szCs w:val="28"/>
        </w:rPr>
        <w:t>предмет</w:t>
      </w:r>
      <w:r w:rsidR="009C1358">
        <w:rPr>
          <w:rStyle w:val="FontStyle54"/>
          <w:sz w:val="28"/>
          <w:szCs w:val="28"/>
        </w:rPr>
        <w:t xml:space="preserve"> «Русский язык» входит в состав общих общеобразовательных учебных </w:t>
      </w:r>
      <w:r>
        <w:rPr>
          <w:rStyle w:val="FontStyle54"/>
          <w:sz w:val="28"/>
          <w:szCs w:val="28"/>
        </w:rPr>
        <w:t>предметов</w:t>
      </w:r>
      <w:r w:rsidR="009C1358">
        <w:rPr>
          <w:rStyle w:val="FontStyle54"/>
          <w:sz w:val="28"/>
          <w:szCs w:val="28"/>
        </w:rPr>
        <w:t xml:space="preserve">, формируемых из обязательных предметных областей </w:t>
      </w:r>
      <w:r w:rsidR="009C1358">
        <w:rPr>
          <w:rStyle w:val="FontStyle57"/>
          <w:sz w:val="28"/>
          <w:szCs w:val="28"/>
        </w:rPr>
        <w:t xml:space="preserve">ФГОС СПО по </w:t>
      </w:r>
      <w:r w:rsidR="009C1358">
        <w:rPr>
          <w:rStyle w:val="FontStyle54"/>
          <w:sz w:val="28"/>
          <w:szCs w:val="28"/>
        </w:rPr>
        <w:t xml:space="preserve">профессии </w:t>
      </w:r>
      <w:r w:rsidR="009C1358">
        <w:rPr>
          <w:b/>
          <w:sz w:val="28"/>
          <w:szCs w:val="28"/>
        </w:rPr>
        <w:t>35.01.</w:t>
      </w:r>
      <w:r w:rsidR="000C2023">
        <w:rPr>
          <w:b/>
          <w:sz w:val="28"/>
          <w:szCs w:val="28"/>
        </w:rPr>
        <w:t>27</w:t>
      </w:r>
      <w:r w:rsidR="009C1358">
        <w:rPr>
          <w:b/>
          <w:sz w:val="28"/>
          <w:szCs w:val="28"/>
        </w:rPr>
        <w:t xml:space="preserve"> Мастер сельскохозяйственного производства.</w:t>
      </w:r>
    </w:p>
    <w:p w:rsidR="009C1358" w:rsidRDefault="009C1358" w:rsidP="009C1358">
      <w:pPr>
        <w:pStyle w:val="Style6"/>
        <w:widowControl/>
        <w:numPr>
          <w:ilvl w:val="1"/>
          <w:numId w:val="28"/>
        </w:numPr>
        <w:spacing w:before="101" w:line="240" w:lineRule="auto"/>
        <w:ind w:left="0" w:firstLine="0"/>
        <w:rPr>
          <w:rStyle w:val="FontStyle52"/>
          <w:sz w:val="28"/>
          <w:szCs w:val="28"/>
        </w:rPr>
      </w:pPr>
      <w:bookmarkStart w:id="6" w:name="_Hlk9615015"/>
      <w:r>
        <w:rPr>
          <w:rStyle w:val="FontStyle52"/>
          <w:sz w:val="28"/>
          <w:szCs w:val="28"/>
        </w:rPr>
        <w:t>Планируемые рез</w:t>
      </w:r>
      <w:r w:rsidR="00FA4519">
        <w:rPr>
          <w:rStyle w:val="FontStyle52"/>
          <w:sz w:val="28"/>
          <w:szCs w:val="28"/>
        </w:rPr>
        <w:t>ультаты освоения учебного</w:t>
      </w:r>
      <w:r>
        <w:rPr>
          <w:rStyle w:val="FontStyle52"/>
          <w:sz w:val="28"/>
          <w:szCs w:val="28"/>
        </w:rPr>
        <w:t xml:space="preserve"> </w:t>
      </w:r>
      <w:r w:rsidR="00FA4519">
        <w:rPr>
          <w:rStyle w:val="FontStyle52"/>
          <w:sz w:val="28"/>
          <w:szCs w:val="28"/>
        </w:rPr>
        <w:t>предмета</w:t>
      </w:r>
    </w:p>
    <w:bookmarkEnd w:id="6"/>
    <w:p w:rsidR="009C1358" w:rsidRDefault="009C1358" w:rsidP="009C1358">
      <w:pPr>
        <w:pStyle w:val="Style26"/>
        <w:widowControl/>
        <w:tabs>
          <w:tab w:val="left" w:pos="993"/>
        </w:tabs>
        <w:ind w:firstLine="709"/>
        <w:jc w:val="both"/>
        <w:rPr>
          <w:rStyle w:val="FontStyle54"/>
          <w:sz w:val="28"/>
          <w:szCs w:val="28"/>
        </w:rPr>
      </w:pPr>
    </w:p>
    <w:p w:rsidR="009C1358" w:rsidRDefault="009C1358" w:rsidP="009C1358">
      <w:pPr>
        <w:pStyle w:val="Style26"/>
        <w:widowControl/>
        <w:tabs>
          <w:tab w:val="left" w:pos="993"/>
        </w:tabs>
        <w:ind w:firstLine="709"/>
        <w:jc w:val="both"/>
      </w:pPr>
      <w:bookmarkStart w:id="7" w:name="_Hlk9615064"/>
      <w:bookmarkStart w:id="8" w:name="_Hlk9615164"/>
      <w:r>
        <w:rPr>
          <w:sz w:val="28"/>
          <w:szCs w:val="28"/>
        </w:rPr>
        <w:t xml:space="preserve">В результате изучения учебного предмета «Русский язык» на уровне среднего общего образования: </w:t>
      </w:r>
    </w:p>
    <w:p w:rsidR="009C1358" w:rsidRDefault="009C1358" w:rsidP="009C1358">
      <w:pPr>
        <w:pStyle w:val="Style26"/>
        <w:widowControl/>
        <w:tabs>
          <w:tab w:val="left" w:pos="993"/>
        </w:tabs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Обучающийся на базовом уровне научится: </w:t>
      </w:r>
    </w:p>
    <w:p w:rsidR="009C1358" w:rsidRDefault="009C1358" w:rsidP="009C1358">
      <w:pPr>
        <w:pStyle w:val="Style26"/>
        <w:widowControl/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использовать языковые средства адекватно цели общения и речевой ситуации; </w:t>
      </w:r>
    </w:p>
    <w:p w:rsidR="009C1358" w:rsidRDefault="009C1358" w:rsidP="009C1358">
      <w:pPr>
        <w:pStyle w:val="Style26"/>
        <w:widowControl/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использовать знания о формах русского языка (литературный язык, просторечие, народные говоры, профессиональные разновидности, жаргон, арго) при создании текстов; </w:t>
      </w:r>
    </w:p>
    <w:p w:rsidR="009C1358" w:rsidRDefault="009C1358" w:rsidP="009C1358">
      <w:pPr>
        <w:pStyle w:val="Style26"/>
        <w:widowControl/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создавать устные и письменные высказывания, монологические и диалогические тексты определенной функционально-смысловой принадлежности (описание, повествование, рассуждение) и определенных жанров (тезисы, конспекты, выступления, лекции, отчеты, сообщения, аннотации, рефераты, доклады, сочинения); </w:t>
      </w:r>
    </w:p>
    <w:p w:rsidR="009C1358" w:rsidRDefault="009C1358" w:rsidP="009C1358">
      <w:pPr>
        <w:pStyle w:val="Style26"/>
        <w:widowControl/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– выстраивать композицию текста, используя знания о его структурных элементах; </w:t>
      </w:r>
    </w:p>
    <w:p w:rsidR="009C1358" w:rsidRDefault="009C1358" w:rsidP="009C1358">
      <w:pPr>
        <w:pStyle w:val="Style26"/>
        <w:widowControl/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подбирать и использовать языковые средства в зависимости от типа текста и выбранного профиля обучения; </w:t>
      </w:r>
    </w:p>
    <w:p w:rsidR="009C1358" w:rsidRDefault="009C1358" w:rsidP="009C1358">
      <w:pPr>
        <w:pStyle w:val="Style26"/>
        <w:widowControl/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правильно использовать лексические и грамматические средства связи предложений при построении текста; </w:t>
      </w:r>
    </w:p>
    <w:p w:rsidR="009C1358" w:rsidRDefault="009C1358" w:rsidP="009C1358">
      <w:pPr>
        <w:pStyle w:val="Style26"/>
        <w:widowControl/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создавать устные и письменные тексты разных жанров в соответствии с функционально-стилевой принадлежностью текста; </w:t>
      </w:r>
    </w:p>
    <w:p w:rsidR="009C1358" w:rsidRDefault="009C1358" w:rsidP="009C1358">
      <w:pPr>
        <w:pStyle w:val="Style26"/>
        <w:widowControl/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сознательно использовать изобразительно-выразительные средства языка при создании текста в соответствии с выбранным профилем обучения; </w:t>
      </w:r>
    </w:p>
    <w:p w:rsidR="009C1358" w:rsidRDefault="009C1358" w:rsidP="009C1358">
      <w:pPr>
        <w:pStyle w:val="Style26"/>
        <w:widowControl/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использовать при работе с текстом разные виды чтения (поисковое, просмотровое, ознакомительное, изучающее, реферативное) и аудирования (с полным пониманием текста, с пониманием основного содержания, с выборочным извлечением информации); </w:t>
      </w:r>
    </w:p>
    <w:p w:rsidR="009C1358" w:rsidRDefault="009C1358" w:rsidP="009C1358">
      <w:pPr>
        <w:pStyle w:val="Style26"/>
        <w:widowControl/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анализировать текст с точки зрения наличия в нем явной и скрытой, основной и второстепенной информации, определять его тему, проблему и основную мысль; </w:t>
      </w:r>
    </w:p>
    <w:p w:rsidR="009C1358" w:rsidRDefault="009C1358" w:rsidP="009C1358">
      <w:pPr>
        <w:pStyle w:val="Style26"/>
        <w:widowControl/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 извлекать необходимую информацию из различных источников и переводить ее в текстовый формат;</w:t>
      </w:r>
    </w:p>
    <w:p w:rsidR="009C1358" w:rsidRDefault="009C1358" w:rsidP="009C1358">
      <w:pPr>
        <w:pStyle w:val="Style26"/>
        <w:widowControl/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– преобразовывать текст в другие виды передачи информации; </w:t>
      </w:r>
    </w:p>
    <w:p w:rsidR="009C1358" w:rsidRDefault="009C1358" w:rsidP="009C1358">
      <w:pPr>
        <w:pStyle w:val="Style26"/>
        <w:widowControl/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– выбирать тему, определять цель и подбирать материал для публичного выступления; </w:t>
      </w:r>
    </w:p>
    <w:p w:rsidR="009C1358" w:rsidRDefault="009C1358" w:rsidP="009C1358">
      <w:pPr>
        <w:pStyle w:val="Style26"/>
        <w:widowControl/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соблюдать культуру публичной речи; </w:t>
      </w:r>
    </w:p>
    <w:p w:rsidR="009C1358" w:rsidRDefault="009C1358" w:rsidP="009C1358">
      <w:pPr>
        <w:pStyle w:val="Style26"/>
        <w:widowControl/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соблюдать в речевой практике основные орфоэпические, лексические, грамматические, стилистические, орфографические и пунктуационные нормы русского литературного языка; </w:t>
      </w:r>
    </w:p>
    <w:p w:rsidR="009C1358" w:rsidRDefault="009C1358" w:rsidP="009C1358">
      <w:pPr>
        <w:pStyle w:val="Style26"/>
        <w:widowControl/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оценивать собственную и чужую речь с позиции соответствия языковым нормам; </w:t>
      </w:r>
    </w:p>
    <w:p w:rsidR="009C1358" w:rsidRDefault="009C1358" w:rsidP="009C1358">
      <w:pPr>
        <w:pStyle w:val="Style26"/>
        <w:widowControl/>
        <w:tabs>
          <w:tab w:val="left" w:pos="567"/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– использовать основные нормативные словари и справочники для оценки устных и письменных высказываний с точки зрения соответствия языковым нормам.    </w:t>
      </w:r>
    </w:p>
    <w:p w:rsidR="009C1358" w:rsidRDefault="009C1358" w:rsidP="009C1358">
      <w:pPr>
        <w:pStyle w:val="Style26"/>
        <w:widowControl/>
        <w:tabs>
          <w:tab w:val="left" w:pos="567"/>
          <w:tab w:val="left" w:pos="993"/>
        </w:tabs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Обучающийся на базовом уровне получит возможность научиться: </w:t>
      </w:r>
    </w:p>
    <w:p w:rsidR="009C1358" w:rsidRDefault="009C1358" w:rsidP="009C1358">
      <w:pPr>
        <w:pStyle w:val="Style26"/>
        <w:widowControl/>
        <w:tabs>
          <w:tab w:val="left" w:pos="567"/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распознавать уровни и единицы языка в предъявленном тексте и видеть взаимосвязь между ними; </w:t>
      </w:r>
    </w:p>
    <w:p w:rsidR="009C1358" w:rsidRDefault="009C1358" w:rsidP="009C1358">
      <w:pPr>
        <w:pStyle w:val="Style26"/>
        <w:widowControl/>
        <w:tabs>
          <w:tab w:val="left" w:pos="567"/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 анализировать при оценке собственной и чужой речи языковые средства, использованные в тексте, с точки зрения правильности, точности и уместности их употребления;</w:t>
      </w:r>
    </w:p>
    <w:p w:rsidR="009C1358" w:rsidRDefault="009C1358" w:rsidP="009C1358">
      <w:pPr>
        <w:pStyle w:val="Style26"/>
        <w:widowControl/>
        <w:tabs>
          <w:tab w:val="left" w:pos="567"/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– комментировать авторские высказывания на различные темы (в том числе о богатстве и выразительности русского языка); </w:t>
      </w:r>
    </w:p>
    <w:p w:rsidR="009C1358" w:rsidRDefault="009C1358" w:rsidP="009C1358">
      <w:pPr>
        <w:pStyle w:val="Style26"/>
        <w:widowControl/>
        <w:tabs>
          <w:tab w:val="left" w:pos="567"/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отличать язык художественной литературы от других разновидностей современного русского языка; </w:t>
      </w:r>
    </w:p>
    <w:p w:rsidR="009C1358" w:rsidRDefault="009C1358" w:rsidP="009C1358">
      <w:pPr>
        <w:pStyle w:val="Style26"/>
        <w:widowControl/>
        <w:tabs>
          <w:tab w:val="left" w:pos="567"/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 использовать синонимические ресурсы русского языка для более точного выражения мысли и усиления выразительности речи;</w:t>
      </w:r>
    </w:p>
    <w:p w:rsidR="009C1358" w:rsidRDefault="009C1358" w:rsidP="009C1358">
      <w:pPr>
        <w:pStyle w:val="Style26"/>
        <w:widowControl/>
        <w:tabs>
          <w:tab w:val="left" w:pos="567"/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– иметь представление об историческом развитии русского языка и истории русского языкознания; </w:t>
      </w:r>
    </w:p>
    <w:p w:rsidR="009C1358" w:rsidRDefault="009C1358" w:rsidP="009C1358">
      <w:pPr>
        <w:pStyle w:val="Style26"/>
        <w:widowControl/>
        <w:tabs>
          <w:tab w:val="left" w:pos="567"/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 выражать согласие или несогласие с мнением собеседника в соответствии с правилами ведения диалогической речи;</w:t>
      </w:r>
    </w:p>
    <w:p w:rsidR="009C1358" w:rsidRDefault="009C1358" w:rsidP="009C1358">
      <w:pPr>
        <w:pStyle w:val="Style26"/>
        <w:widowControl/>
        <w:tabs>
          <w:tab w:val="left" w:pos="567"/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– дифференцировать главную и второстепенную информацию, известную и неизвестную информацию в прослушанном тексте; </w:t>
      </w:r>
    </w:p>
    <w:p w:rsidR="009C1358" w:rsidRDefault="009C1358" w:rsidP="009C1358">
      <w:pPr>
        <w:pStyle w:val="Style26"/>
        <w:widowControl/>
        <w:tabs>
          <w:tab w:val="left" w:pos="567"/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проводить самостоятельный поиск текстовой и нетекстовой информации, отбирать и анализировать полученную информацию; </w:t>
      </w:r>
    </w:p>
    <w:p w:rsidR="009C1358" w:rsidRDefault="009C1358" w:rsidP="009C1358">
      <w:pPr>
        <w:pStyle w:val="Style26"/>
        <w:widowControl/>
        <w:tabs>
          <w:tab w:val="left" w:pos="567"/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сохранять стилевое единство при создании текста заданного функционального стиля; </w:t>
      </w:r>
    </w:p>
    <w:p w:rsidR="009C1358" w:rsidRDefault="009C1358" w:rsidP="009C1358">
      <w:pPr>
        <w:pStyle w:val="Style26"/>
        <w:widowControl/>
        <w:tabs>
          <w:tab w:val="left" w:pos="567"/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владеть умениями информационно перерабатывать прочитанные и прослушанные тексты и представлять их в виде тезисов, конспектов, аннотаций, рефератов; </w:t>
      </w:r>
    </w:p>
    <w:p w:rsidR="009C1358" w:rsidRDefault="009C1358" w:rsidP="009C1358">
      <w:pPr>
        <w:pStyle w:val="Style26"/>
        <w:widowControl/>
        <w:tabs>
          <w:tab w:val="left" w:pos="567"/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– создавать отзывы и рецензии на предложенный текст;</w:t>
      </w:r>
    </w:p>
    <w:p w:rsidR="009C1358" w:rsidRDefault="009C1358" w:rsidP="009C1358">
      <w:pPr>
        <w:pStyle w:val="Style26"/>
        <w:widowControl/>
        <w:tabs>
          <w:tab w:val="left" w:pos="567"/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– соблюдать культуру чтения, говорения, аудирования и письма; </w:t>
      </w:r>
    </w:p>
    <w:p w:rsidR="009C1358" w:rsidRDefault="009C1358" w:rsidP="009C1358">
      <w:pPr>
        <w:pStyle w:val="Style26"/>
        <w:widowControl/>
        <w:tabs>
          <w:tab w:val="left" w:pos="567"/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 соблюдать культуру научного и делового общения в устной и письменной форме, в том числе при обсуждении дискуссионных проблем;</w:t>
      </w:r>
    </w:p>
    <w:p w:rsidR="009C1358" w:rsidRDefault="009C1358" w:rsidP="009C1358">
      <w:pPr>
        <w:pStyle w:val="Style26"/>
        <w:widowControl/>
        <w:tabs>
          <w:tab w:val="left" w:pos="567"/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– соблюдать нормы речевого поведения в разговорной речи, а также в учебно-научной и официально-деловой сферах общения; </w:t>
      </w:r>
    </w:p>
    <w:p w:rsidR="009C1358" w:rsidRDefault="009C1358" w:rsidP="009C1358">
      <w:pPr>
        <w:pStyle w:val="Style26"/>
        <w:widowControl/>
        <w:tabs>
          <w:tab w:val="left" w:pos="567"/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осуществлять речевой самоконтроль; </w:t>
      </w:r>
    </w:p>
    <w:p w:rsidR="009C1358" w:rsidRDefault="009C1358" w:rsidP="009C1358">
      <w:pPr>
        <w:pStyle w:val="Style26"/>
        <w:widowControl/>
        <w:tabs>
          <w:tab w:val="left" w:pos="567"/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совершенствовать орфографические и пунктуационные умения и навыки на основе знаний о нормах русского литературного языка; </w:t>
      </w:r>
    </w:p>
    <w:p w:rsidR="009C1358" w:rsidRDefault="009C1358" w:rsidP="009C1358">
      <w:pPr>
        <w:pStyle w:val="Style26"/>
        <w:widowControl/>
        <w:tabs>
          <w:tab w:val="left" w:pos="567"/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– использовать основные нормативные словари и справочники для расширения словарного запаса и спектра используемых языковых средств; </w:t>
      </w:r>
    </w:p>
    <w:p w:rsidR="009C1358" w:rsidRPr="00294A80" w:rsidRDefault="009C1358" w:rsidP="009C1358">
      <w:pPr>
        <w:pStyle w:val="Style26"/>
        <w:widowControl/>
        <w:tabs>
          <w:tab w:val="left" w:pos="567"/>
          <w:tab w:val="left" w:pos="993"/>
        </w:tabs>
        <w:ind w:firstLine="709"/>
        <w:jc w:val="both"/>
        <w:rPr>
          <w:rStyle w:val="FontStyle54"/>
          <w:sz w:val="28"/>
          <w:szCs w:val="28"/>
        </w:rPr>
      </w:pPr>
      <w:r>
        <w:rPr>
          <w:sz w:val="28"/>
          <w:szCs w:val="28"/>
        </w:rPr>
        <w:t xml:space="preserve">– оценивать эстетическую сторону речевого высказывания при анализе текстов (в том числе художественной литературы). </w:t>
      </w:r>
      <w:bookmarkEnd w:id="7"/>
    </w:p>
    <w:p w:rsidR="009C1358" w:rsidRDefault="009C1358" w:rsidP="009C1358">
      <w:pPr>
        <w:autoSpaceDE w:val="0"/>
        <w:autoSpaceDN w:val="0"/>
        <w:adjustRightInd w:val="0"/>
        <w:spacing w:after="0" w:line="240" w:lineRule="auto"/>
        <w:jc w:val="both"/>
      </w:pPr>
    </w:p>
    <w:p w:rsidR="009C1358" w:rsidRDefault="009C1358" w:rsidP="009C135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Освоение содержания учебной дисциплины «Русский язык» обеспечивает формирование и развитие универсальных учебных действий в контексте преемственности формирования общих компетенций.</w:t>
      </w:r>
    </w:p>
    <w:p w:rsidR="009C1358" w:rsidRDefault="009C1358" w:rsidP="009C1358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Style w:val="FontStyle52"/>
          <w:b w:val="0"/>
          <w:bCs w:val="0"/>
          <w:color w:val="auto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9C1358" w:rsidRPr="00401D5F" w:rsidTr="00294A80"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bookmarkEnd w:id="8"/>
          <w:p w:rsidR="009C1358" w:rsidRPr="00401D5F" w:rsidRDefault="009C1358" w:rsidP="0057648C">
            <w:pPr>
              <w:pStyle w:val="Default"/>
              <w:jc w:val="center"/>
              <w:rPr>
                <w:rStyle w:val="FontStyle52"/>
                <w:b w:val="0"/>
                <w:bCs w:val="0"/>
                <w:sz w:val="28"/>
                <w:szCs w:val="28"/>
                <w:lang w:eastAsia="en-US"/>
              </w:rPr>
            </w:pPr>
            <w:r w:rsidRPr="00401D5F">
              <w:rPr>
                <w:rFonts w:cs="Calibri"/>
                <w:b/>
                <w:bCs/>
                <w:sz w:val="28"/>
                <w:szCs w:val="28"/>
                <w:lang w:eastAsia="en-US"/>
              </w:rPr>
              <w:t xml:space="preserve">Виды универсальных учебных действий 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1358" w:rsidRPr="00401D5F" w:rsidRDefault="009C1358" w:rsidP="0057648C">
            <w:pPr>
              <w:pStyle w:val="Style6"/>
              <w:widowControl/>
              <w:spacing w:line="240" w:lineRule="auto"/>
              <w:jc w:val="center"/>
              <w:rPr>
                <w:rStyle w:val="FontStyle52"/>
                <w:sz w:val="28"/>
                <w:szCs w:val="28"/>
                <w:lang w:eastAsia="en-US"/>
              </w:rPr>
            </w:pPr>
            <w:r w:rsidRPr="00401D5F">
              <w:rPr>
                <w:rStyle w:val="FontStyle52"/>
                <w:sz w:val="28"/>
                <w:szCs w:val="28"/>
                <w:lang w:eastAsia="en-US"/>
              </w:rPr>
              <w:t>Общие компетенции в соответствии с ФГОС СПО по специальности</w:t>
            </w:r>
          </w:p>
        </w:tc>
      </w:tr>
      <w:tr w:rsidR="009C1358" w:rsidRPr="00401D5F" w:rsidTr="00294A80"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1358" w:rsidRPr="00401D5F" w:rsidRDefault="009C1358" w:rsidP="0057648C">
            <w:pPr>
              <w:pStyle w:val="Default"/>
              <w:jc w:val="both"/>
              <w:rPr>
                <w:sz w:val="28"/>
                <w:szCs w:val="28"/>
                <w:lang w:eastAsia="en-US"/>
              </w:rPr>
            </w:pPr>
            <w:r w:rsidRPr="00401D5F">
              <w:rPr>
                <w:rFonts w:cs="Calibri"/>
                <w:b/>
                <w:bCs/>
                <w:sz w:val="28"/>
                <w:szCs w:val="28"/>
                <w:lang w:eastAsia="en-US"/>
              </w:rPr>
              <w:t xml:space="preserve">Личностные: </w:t>
            </w:r>
          </w:p>
          <w:p w:rsidR="009C1358" w:rsidRPr="00401D5F" w:rsidRDefault="009C1358" w:rsidP="0057648C">
            <w:pPr>
              <w:pStyle w:val="Style6"/>
              <w:widowControl/>
              <w:spacing w:line="240" w:lineRule="auto"/>
              <w:jc w:val="both"/>
              <w:rPr>
                <w:rStyle w:val="FontStyle52"/>
                <w:sz w:val="28"/>
                <w:szCs w:val="28"/>
              </w:rPr>
            </w:pPr>
            <w:r w:rsidRPr="00401D5F">
              <w:rPr>
                <w:sz w:val="28"/>
                <w:szCs w:val="28"/>
                <w:lang w:eastAsia="en-US"/>
              </w:rPr>
              <w:t xml:space="preserve">обеспечивают ценностно-смысловую ориентацию обучающихся и ориентацию в социальных ролях и межличностных отношениях 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1358" w:rsidRPr="00401D5F" w:rsidRDefault="009C1358" w:rsidP="0057648C">
            <w:pPr>
              <w:pStyle w:val="Default"/>
              <w:jc w:val="both"/>
              <w:rPr>
                <w:sz w:val="28"/>
                <w:szCs w:val="28"/>
                <w:lang w:eastAsia="en-US"/>
              </w:rPr>
            </w:pPr>
            <w:r w:rsidRPr="00401D5F">
              <w:rPr>
                <w:rFonts w:cs="Calibri"/>
                <w:sz w:val="28"/>
                <w:szCs w:val="28"/>
                <w:lang w:eastAsia="en-US"/>
              </w:rPr>
              <w:t>ОК1.Понимать сущность и социальную значимость своей будущей профессии, проявлять к ней устойчивый интерес</w:t>
            </w:r>
          </w:p>
          <w:p w:rsidR="009C1358" w:rsidRPr="00401D5F" w:rsidRDefault="009C1358" w:rsidP="0057648C">
            <w:pPr>
              <w:pStyle w:val="Default"/>
              <w:jc w:val="both"/>
              <w:rPr>
                <w:rStyle w:val="FontStyle52"/>
                <w:sz w:val="28"/>
                <w:szCs w:val="28"/>
              </w:rPr>
            </w:pPr>
            <w:r w:rsidRPr="00401D5F">
              <w:rPr>
                <w:rFonts w:cs="Calibri"/>
                <w:sz w:val="28"/>
                <w:szCs w:val="28"/>
                <w:lang w:eastAsia="en-US"/>
              </w:rPr>
              <w:t xml:space="preserve"> </w:t>
            </w:r>
            <w:r w:rsidRPr="00401D5F">
              <w:rPr>
                <w:rFonts w:eastAsia="Trebuchet MS" w:cs="Calibri"/>
                <w:sz w:val="28"/>
                <w:szCs w:val="28"/>
                <w:lang w:eastAsia="en-US"/>
              </w:rPr>
              <w:t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      </w:r>
          </w:p>
        </w:tc>
      </w:tr>
      <w:tr w:rsidR="009C1358" w:rsidRPr="00401D5F" w:rsidTr="00294A80"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1358" w:rsidRPr="00401D5F" w:rsidRDefault="009C1358" w:rsidP="0057648C">
            <w:pPr>
              <w:pStyle w:val="Default"/>
              <w:jc w:val="both"/>
              <w:rPr>
                <w:sz w:val="28"/>
                <w:szCs w:val="28"/>
                <w:lang w:eastAsia="en-US"/>
              </w:rPr>
            </w:pPr>
            <w:r w:rsidRPr="00401D5F">
              <w:rPr>
                <w:rFonts w:cs="Calibri"/>
                <w:b/>
                <w:bCs/>
                <w:sz w:val="28"/>
                <w:szCs w:val="28"/>
                <w:lang w:eastAsia="en-US"/>
              </w:rPr>
              <w:t xml:space="preserve">Регулятивные: </w:t>
            </w:r>
          </w:p>
          <w:p w:rsidR="009C1358" w:rsidRPr="00401D5F" w:rsidRDefault="009C1358" w:rsidP="0057648C">
            <w:pPr>
              <w:pStyle w:val="Default"/>
              <w:jc w:val="both"/>
              <w:rPr>
                <w:rFonts w:cs="Calibri"/>
                <w:sz w:val="28"/>
                <w:szCs w:val="28"/>
                <w:lang w:eastAsia="en-US"/>
              </w:rPr>
            </w:pPr>
            <w:r w:rsidRPr="00401D5F">
              <w:rPr>
                <w:rFonts w:cs="Calibri"/>
                <w:sz w:val="28"/>
                <w:szCs w:val="28"/>
                <w:lang w:eastAsia="en-US"/>
              </w:rPr>
              <w:t xml:space="preserve">целеполагание, планирование, прогнозирование, контроль (коррекция), саморегуляция, оценка </w:t>
            </w:r>
          </w:p>
          <w:p w:rsidR="009C1358" w:rsidRPr="00401D5F" w:rsidRDefault="009C1358" w:rsidP="0057648C">
            <w:pPr>
              <w:pStyle w:val="Style6"/>
              <w:widowControl/>
              <w:spacing w:line="240" w:lineRule="auto"/>
              <w:jc w:val="both"/>
              <w:rPr>
                <w:rStyle w:val="FontStyle52"/>
                <w:sz w:val="28"/>
                <w:szCs w:val="28"/>
              </w:rPr>
            </w:pPr>
            <w:r w:rsidRPr="00401D5F">
              <w:rPr>
                <w:sz w:val="28"/>
                <w:szCs w:val="28"/>
                <w:lang w:eastAsia="en-US"/>
              </w:rPr>
              <w:t xml:space="preserve">(обеспечивают организацию обучающимися своей учебной деятельности) 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1358" w:rsidRPr="00401D5F" w:rsidRDefault="009C1358" w:rsidP="005764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1D5F">
              <w:rPr>
                <w:rFonts w:ascii="Times New Roman" w:hAnsi="Times New Roman" w:cs="Times New Roman"/>
                <w:sz w:val="28"/>
                <w:szCs w:val="28"/>
              </w:rPr>
              <w:t>ОК2.</w:t>
            </w:r>
            <w:bookmarkStart w:id="9" w:name="sub_512"/>
            <w:r w:rsidRPr="00401D5F">
              <w:rPr>
                <w:rFonts w:ascii="Times New Roman" w:hAnsi="Times New Roman" w:cs="Times New Roman"/>
                <w:sz w:val="28"/>
                <w:szCs w:val="28"/>
              </w:rPr>
              <w:t>Организовывать собственную деятельность, исходя из цели и способов ее достижения, определенных руководителем.</w:t>
            </w:r>
            <w:bookmarkEnd w:id="9"/>
          </w:p>
          <w:p w:rsidR="009C1358" w:rsidRPr="00401D5F" w:rsidRDefault="009C1358" w:rsidP="0057648C">
            <w:pPr>
              <w:pStyle w:val="Style6"/>
              <w:widowControl/>
              <w:spacing w:line="240" w:lineRule="auto"/>
              <w:jc w:val="both"/>
              <w:rPr>
                <w:sz w:val="28"/>
                <w:szCs w:val="28"/>
                <w:lang w:eastAsia="en-US"/>
              </w:rPr>
            </w:pPr>
            <w:r w:rsidRPr="00401D5F">
              <w:rPr>
                <w:sz w:val="28"/>
                <w:szCs w:val="28"/>
                <w:lang w:eastAsia="en-US"/>
              </w:rPr>
              <w:t>ОК3.Анализировать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      </w:r>
          </w:p>
          <w:p w:rsidR="009C1358" w:rsidRPr="00401D5F" w:rsidRDefault="009C1358" w:rsidP="0057648C">
            <w:pPr>
              <w:pStyle w:val="Style6"/>
              <w:widowControl/>
              <w:spacing w:line="240" w:lineRule="auto"/>
              <w:jc w:val="both"/>
              <w:rPr>
                <w:rStyle w:val="FontStyle52"/>
                <w:sz w:val="28"/>
                <w:szCs w:val="28"/>
              </w:rPr>
            </w:pPr>
            <w:r w:rsidRPr="00401D5F">
              <w:rPr>
                <w:sz w:val="28"/>
                <w:szCs w:val="28"/>
                <w:lang w:eastAsia="en-US"/>
              </w:rPr>
              <w:t>ОК7.Организовать собственную деятельность с соблюдением требований охраны труда и экологической безопасности</w:t>
            </w:r>
          </w:p>
        </w:tc>
      </w:tr>
      <w:tr w:rsidR="009C1358" w:rsidRPr="00401D5F" w:rsidTr="00294A80"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1358" w:rsidRPr="00401D5F" w:rsidRDefault="009C1358" w:rsidP="0057648C">
            <w:pPr>
              <w:pStyle w:val="Default"/>
              <w:jc w:val="both"/>
              <w:rPr>
                <w:sz w:val="28"/>
                <w:szCs w:val="28"/>
                <w:lang w:eastAsia="en-US"/>
              </w:rPr>
            </w:pPr>
            <w:r w:rsidRPr="00401D5F">
              <w:rPr>
                <w:rFonts w:cs="Calibri"/>
                <w:b/>
                <w:bCs/>
                <w:sz w:val="28"/>
                <w:szCs w:val="28"/>
                <w:lang w:eastAsia="en-US"/>
              </w:rPr>
              <w:t xml:space="preserve">Познавательные: </w:t>
            </w:r>
          </w:p>
          <w:p w:rsidR="009C1358" w:rsidRPr="00401D5F" w:rsidRDefault="009C1358" w:rsidP="0057648C">
            <w:pPr>
              <w:pStyle w:val="Default"/>
              <w:jc w:val="both"/>
              <w:rPr>
                <w:rFonts w:cs="Calibri"/>
                <w:sz w:val="28"/>
                <w:szCs w:val="28"/>
                <w:lang w:eastAsia="en-US"/>
              </w:rPr>
            </w:pPr>
            <w:r w:rsidRPr="00401D5F">
              <w:rPr>
                <w:rFonts w:cs="Calibri"/>
                <w:sz w:val="28"/>
                <w:szCs w:val="28"/>
                <w:lang w:eastAsia="en-US"/>
              </w:rPr>
              <w:t xml:space="preserve">обеспечивают исследовательскую компетентность, умение </w:t>
            </w:r>
          </w:p>
          <w:p w:rsidR="009C1358" w:rsidRPr="00401D5F" w:rsidRDefault="009C1358" w:rsidP="0057648C">
            <w:pPr>
              <w:pStyle w:val="Style6"/>
              <w:widowControl/>
              <w:spacing w:line="240" w:lineRule="auto"/>
              <w:jc w:val="both"/>
              <w:rPr>
                <w:rStyle w:val="FontStyle52"/>
                <w:sz w:val="28"/>
                <w:szCs w:val="28"/>
              </w:rPr>
            </w:pPr>
            <w:r w:rsidRPr="00401D5F">
              <w:rPr>
                <w:sz w:val="28"/>
                <w:szCs w:val="28"/>
                <w:lang w:eastAsia="en-US"/>
              </w:rPr>
              <w:t xml:space="preserve">работать с информацией 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1358" w:rsidRPr="00401D5F" w:rsidRDefault="009C1358" w:rsidP="0057648C">
            <w:pPr>
              <w:pStyle w:val="Style6"/>
              <w:widowControl/>
              <w:spacing w:line="240" w:lineRule="auto"/>
              <w:jc w:val="both"/>
              <w:rPr>
                <w:sz w:val="28"/>
                <w:szCs w:val="28"/>
                <w:lang w:eastAsia="en-US"/>
              </w:rPr>
            </w:pPr>
            <w:r w:rsidRPr="00401D5F">
              <w:rPr>
                <w:sz w:val="28"/>
                <w:szCs w:val="28"/>
                <w:lang w:eastAsia="en-US"/>
              </w:rPr>
              <w:t>ОК4.Осуществлять поиск информации, необходимой для эффективного выполнения профессиональных задач.</w:t>
            </w:r>
          </w:p>
          <w:p w:rsidR="009C1358" w:rsidRPr="00401D5F" w:rsidRDefault="009C1358" w:rsidP="0057648C">
            <w:pPr>
              <w:pStyle w:val="Style6"/>
              <w:widowControl/>
              <w:spacing w:line="240" w:lineRule="auto"/>
              <w:jc w:val="both"/>
              <w:rPr>
                <w:rStyle w:val="FontStyle52"/>
                <w:b w:val="0"/>
                <w:bCs w:val="0"/>
                <w:color w:val="auto"/>
                <w:sz w:val="28"/>
                <w:szCs w:val="28"/>
              </w:rPr>
            </w:pPr>
            <w:r w:rsidRPr="00401D5F">
              <w:rPr>
                <w:sz w:val="28"/>
                <w:szCs w:val="28"/>
                <w:lang w:eastAsia="en-US"/>
              </w:rPr>
              <w:t xml:space="preserve">ОК5.Использовать информационно-коммуникационные технологии в профессиональной деятельности </w:t>
            </w:r>
          </w:p>
        </w:tc>
      </w:tr>
      <w:tr w:rsidR="009C1358" w:rsidRPr="00401D5F" w:rsidTr="00294A80"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1358" w:rsidRPr="00401D5F" w:rsidRDefault="009C1358" w:rsidP="0057648C">
            <w:pPr>
              <w:pStyle w:val="Default"/>
              <w:jc w:val="both"/>
              <w:rPr>
                <w:sz w:val="28"/>
                <w:szCs w:val="28"/>
                <w:lang w:eastAsia="en-US"/>
              </w:rPr>
            </w:pPr>
            <w:r w:rsidRPr="00401D5F">
              <w:rPr>
                <w:rFonts w:cs="Calibri"/>
                <w:b/>
                <w:bCs/>
                <w:sz w:val="28"/>
                <w:szCs w:val="28"/>
                <w:lang w:eastAsia="en-US"/>
              </w:rPr>
              <w:lastRenderedPageBreak/>
              <w:t xml:space="preserve">Коммуникативные: </w:t>
            </w:r>
          </w:p>
          <w:p w:rsidR="009C1358" w:rsidRPr="00401D5F" w:rsidRDefault="009C1358" w:rsidP="0057648C">
            <w:pPr>
              <w:pStyle w:val="Style6"/>
              <w:widowControl/>
              <w:spacing w:line="240" w:lineRule="auto"/>
              <w:jc w:val="both"/>
              <w:rPr>
                <w:rStyle w:val="FontStyle52"/>
                <w:sz w:val="28"/>
                <w:szCs w:val="28"/>
              </w:rPr>
            </w:pPr>
            <w:r w:rsidRPr="00401D5F">
              <w:rPr>
                <w:sz w:val="28"/>
                <w:szCs w:val="28"/>
                <w:lang w:eastAsia="en-US"/>
              </w:rPr>
              <w:t xml:space="preserve">обеспечивают социальную компетентность и учет позиции других людей, умение слушать и вступать в диалог, участвовать в коллективном обсуждении проблем, взаимодействовать и сотрудничать со сверстниками и взрослыми 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358" w:rsidRPr="00401D5F" w:rsidRDefault="009C1358" w:rsidP="005764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1D5F">
              <w:rPr>
                <w:rFonts w:ascii="Times New Roman" w:hAnsi="Times New Roman" w:cs="Times New Roman"/>
                <w:sz w:val="28"/>
                <w:szCs w:val="28"/>
              </w:rPr>
              <w:t>ОК6.</w:t>
            </w:r>
            <w:bookmarkStart w:id="10" w:name="sub_516"/>
            <w:r w:rsidRPr="00401D5F">
              <w:rPr>
                <w:rFonts w:ascii="Times New Roman" w:hAnsi="Times New Roman" w:cs="Times New Roman"/>
                <w:sz w:val="28"/>
                <w:szCs w:val="28"/>
              </w:rPr>
              <w:t>Работать в команде, эффективно общаться с коллегами, руководством, клиентами.</w:t>
            </w:r>
            <w:bookmarkEnd w:id="10"/>
          </w:p>
          <w:p w:rsidR="009C1358" w:rsidRPr="00401D5F" w:rsidRDefault="009C1358" w:rsidP="0057648C">
            <w:pPr>
              <w:widowControl w:val="0"/>
              <w:spacing w:after="0"/>
              <w:ind w:left="35" w:right="40"/>
              <w:jc w:val="both"/>
              <w:rPr>
                <w:rFonts w:ascii="Times New Roman" w:eastAsia="Trebuchet MS" w:hAnsi="Times New Roman" w:cs="Times New Roman"/>
                <w:color w:val="000000"/>
                <w:sz w:val="28"/>
                <w:szCs w:val="28"/>
              </w:rPr>
            </w:pPr>
            <w:r w:rsidRPr="00401D5F">
              <w:rPr>
                <w:rFonts w:ascii="Times New Roman" w:eastAsia="Trebuchet MS" w:hAnsi="Times New Roman" w:cs="Times New Roman"/>
                <w:color w:val="000000"/>
                <w:sz w:val="28"/>
                <w:szCs w:val="28"/>
              </w:rPr>
              <w:t>ОК8. Исполнять воинскую обязанность, в том числе с применением полученных профессиональных знаний (для юношей).</w:t>
            </w:r>
          </w:p>
          <w:p w:rsidR="009C1358" w:rsidRPr="00401D5F" w:rsidRDefault="009C1358" w:rsidP="0057648C">
            <w:pPr>
              <w:pStyle w:val="Style6"/>
              <w:widowControl/>
              <w:spacing w:line="240" w:lineRule="auto"/>
              <w:jc w:val="both"/>
              <w:rPr>
                <w:rStyle w:val="FontStyle52"/>
                <w:sz w:val="28"/>
                <w:szCs w:val="28"/>
                <w:lang w:eastAsia="en-US"/>
              </w:rPr>
            </w:pPr>
          </w:p>
        </w:tc>
      </w:tr>
    </w:tbl>
    <w:p w:rsidR="009C1358" w:rsidRPr="00BD65DE" w:rsidRDefault="009C1358" w:rsidP="009C13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:rsidR="009C1358" w:rsidRDefault="009C1358" w:rsidP="009C1358">
      <w:pPr>
        <w:jc w:val="both"/>
        <w:rPr>
          <w:rFonts w:ascii="Times New Roman" w:hAnsi="Times New Roman" w:cs="Times New Roman"/>
          <w:sz w:val="28"/>
          <w:szCs w:val="28"/>
        </w:rPr>
      </w:pPr>
      <w:r w:rsidRPr="006A2C13">
        <w:rPr>
          <w:rFonts w:ascii="Times New Roman" w:hAnsi="Times New Roman" w:cs="Times New Roman"/>
          <w:sz w:val="28"/>
          <w:szCs w:val="28"/>
        </w:rPr>
        <w:t xml:space="preserve">ЛИЧНОСТНЫЕ РЕЗУЛЬТАТЫ,  ФОРМИРУЕМЫЕ ПРИ ИЗУЧЕНИИ ПРЕДМЕТА  «РУССКИЙ ЯЗЫК» </w:t>
      </w:r>
    </w:p>
    <w:p w:rsidR="009C1358" w:rsidRDefault="009C1358" w:rsidP="009C135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Cambria Math" w:hAnsi="Cambria Math" w:cs="Cambria Math"/>
          <w:sz w:val="28"/>
          <w:szCs w:val="28"/>
        </w:rPr>
        <w:t>-</w:t>
      </w:r>
      <w:r w:rsidRPr="006A2C13">
        <w:rPr>
          <w:rFonts w:ascii="Times New Roman" w:hAnsi="Times New Roman" w:cs="Times New Roman"/>
          <w:sz w:val="28"/>
          <w:szCs w:val="28"/>
        </w:rPr>
        <w:t xml:space="preserve"> Осознание русского языка как духовной, нравственной и  культурной ценности народа; формирование гражданина и патриота своей страны, бережно относящегося к своему языку и созданным на нём памятникам словесного искусства, осознающим свою причастность к состоянию речевой культуры общества в целом.</w:t>
      </w:r>
    </w:p>
    <w:p w:rsidR="009C1358" w:rsidRDefault="009C1358" w:rsidP="009C135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Cambria Math" w:hAnsi="Cambria Math" w:cs="Cambria Math"/>
          <w:sz w:val="28"/>
          <w:szCs w:val="28"/>
        </w:rPr>
        <w:t>-</w:t>
      </w:r>
      <w:r w:rsidRPr="006A2C13">
        <w:rPr>
          <w:rFonts w:ascii="Times New Roman" w:hAnsi="Times New Roman" w:cs="Times New Roman"/>
          <w:sz w:val="28"/>
          <w:szCs w:val="28"/>
        </w:rPr>
        <w:t xml:space="preserve">Cформированность российской гражданской идентичности, патриотизма, уважения к своему народу — создателю культурных ценностей, уважительного отношения к другим культурам.  </w:t>
      </w:r>
    </w:p>
    <w:p w:rsidR="009C1358" w:rsidRPr="006A2C13" w:rsidRDefault="009C1358" w:rsidP="009C135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Cambria Math" w:hAnsi="Cambria Math" w:cs="Cambria Math"/>
          <w:sz w:val="28"/>
          <w:szCs w:val="28"/>
        </w:rPr>
        <w:t>-</w:t>
      </w:r>
      <w:r w:rsidRPr="006A2C13">
        <w:rPr>
          <w:rFonts w:ascii="Times New Roman" w:hAnsi="Times New Roman" w:cs="Times New Roman"/>
          <w:sz w:val="28"/>
          <w:szCs w:val="28"/>
        </w:rPr>
        <w:t>Сформированность языковой личности, способной вы разить себя на языке и с помощью языка, осознающей значение языка для саморазвития и самореализации, готовность и способность к самостоятельной, творческой деятельности.</w:t>
      </w:r>
    </w:p>
    <w:p w:rsidR="009C1358" w:rsidRDefault="009C1358" w:rsidP="009C135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Cambria Math" w:hAnsi="Cambria Math" w:cs="Cambria Math"/>
          <w:sz w:val="28"/>
          <w:szCs w:val="28"/>
        </w:rPr>
        <w:t>-</w:t>
      </w:r>
      <w:r w:rsidRPr="006A2C13">
        <w:rPr>
          <w:rFonts w:ascii="Times New Roman" w:hAnsi="Times New Roman" w:cs="Times New Roman"/>
          <w:sz w:val="28"/>
          <w:szCs w:val="28"/>
        </w:rPr>
        <w:t xml:space="preserve">Сформированность толерантного сознания и поведения в поликультурном мире, готовность и способность вести диалог с другими людьми, достигать в нём взаимопонимания, находить общие цели и сотрудничать для их достижения. </w:t>
      </w:r>
    </w:p>
    <w:p w:rsidR="009C1358" w:rsidRDefault="009C1358" w:rsidP="009C135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Cambria Math" w:hAnsi="Cambria Math" w:cs="Cambria Math"/>
          <w:sz w:val="28"/>
          <w:szCs w:val="28"/>
        </w:rPr>
        <w:t>-</w:t>
      </w:r>
      <w:r w:rsidRPr="006A2C13">
        <w:rPr>
          <w:rFonts w:ascii="Times New Roman" w:hAnsi="Times New Roman" w:cs="Times New Roman"/>
          <w:sz w:val="28"/>
          <w:szCs w:val="28"/>
        </w:rPr>
        <w:t xml:space="preserve"> Приобретение коммуникативных навыков, важных для организации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деятельности. </w:t>
      </w:r>
    </w:p>
    <w:p w:rsidR="009C1358" w:rsidRDefault="009C1358" w:rsidP="009C135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Cambria Math" w:hAnsi="Cambria Math" w:cs="Cambria Math"/>
          <w:sz w:val="28"/>
          <w:szCs w:val="28"/>
        </w:rPr>
        <w:t>-</w:t>
      </w:r>
      <w:r w:rsidRPr="006A2C13">
        <w:rPr>
          <w:rFonts w:ascii="Times New Roman" w:hAnsi="Times New Roman" w:cs="Times New Roman"/>
          <w:sz w:val="28"/>
          <w:szCs w:val="28"/>
        </w:rPr>
        <w:t xml:space="preserve">Сформированность духовно-нравственных основ личности в результате освоения культурно значимых текстов, приобщения к культурному опыту человечества, нравственное сознание и поведение на основе усвоения </w:t>
      </w:r>
      <w:r w:rsidRPr="006A2C13">
        <w:rPr>
          <w:rFonts w:ascii="Times New Roman" w:hAnsi="Times New Roman" w:cs="Times New Roman"/>
          <w:sz w:val="28"/>
          <w:szCs w:val="28"/>
        </w:rPr>
        <w:lastRenderedPageBreak/>
        <w:t xml:space="preserve">общечеловеческих ценностей. </w:t>
      </w:r>
    </w:p>
    <w:p w:rsidR="009C1358" w:rsidRDefault="009C1358" w:rsidP="009C135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Cambria Math" w:hAnsi="Cambria Math" w:cs="Cambria Math"/>
          <w:sz w:val="28"/>
          <w:szCs w:val="28"/>
        </w:rPr>
        <w:t>-</w:t>
      </w:r>
      <w:r w:rsidRPr="006A2C13">
        <w:rPr>
          <w:rFonts w:ascii="Times New Roman" w:hAnsi="Times New Roman" w:cs="Times New Roman"/>
          <w:sz w:val="28"/>
          <w:szCs w:val="28"/>
        </w:rPr>
        <w:t xml:space="preserve">Сформированность потребности и способности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 осознание необходимости постоянно совершенствовать свою речь, свою речевую культуру. </w:t>
      </w:r>
    </w:p>
    <w:p w:rsidR="009C1358" w:rsidRDefault="009C1358" w:rsidP="009C135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Cambria Math" w:hAnsi="Cambria Math" w:cs="Cambria Math"/>
          <w:sz w:val="28"/>
          <w:szCs w:val="28"/>
        </w:rPr>
        <w:t>-</w:t>
      </w:r>
      <w:r w:rsidRPr="006A2C13">
        <w:rPr>
          <w:rFonts w:ascii="Times New Roman" w:hAnsi="Times New Roman" w:cs="Times New Roman"/>
          <w:sz w:val="28"/>
          <w:szCs w:val="28"/>
        </w:rPr>
        <w:t xml:space="preserve"> Осознание эстетической ценности слова, воспитание эстетического отношения к миру; понимание этики и эстетики филологии. </w:t>
      </w:r>
    </w:p>
    <w:p w:rsidR="009C1358" w:rsidRDefault="009C1358" w:rsidP="009C135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Cambria Math" w:hAnsi="Cambria Math" w:cs="Cambria Math"/>
          <w:sz w:val="28"/>
          <w:szCs w:val="28"/>
        </w:rPr>
        <w:t>-</w:t>
      </w:r>
      <w:r w:rsidRPr="006A2C13">
        <w:rPr>
          <w:rFonts w:ascii="Times New Roman" w:hAnsi="Times New Roman" w:cs="Times New Roman"/>
          <w:sz w:val="28"/>
          <w:szCs w:val="28"/>
        </w:rPr>
        <w:t xml:space="preserve">Сформированность экологического мышления, бережного отношения к слову. </w:t>
      </w:r>
    </w:p>
    <w:p w:rsidR="009C1358" w:rsidRPr="006A2C13" w:rsidRDefault="009C1358" w:rsidP="009C135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Cambria Math" w:hAnsi="Cambria Math" w:cs="Cambria Math"/>
          <w:sz w:val="28"/>
          <w:szCs w:val="28"/>
        </w:rPr>
        <w:t>-</w:t>
      </w:r>
      <w:r w:rsidRPr="006A2C13">
        <w:rPr>
          <w:rFonts w:ascii="Times New Roman" w:hAnsi="Times New Roman" w:cs="Times New Roman"/>
          <w:sz w:val="28"/>
          <w:szCs w:val="28"/>
        </w:rPr>
        <w:t xml:space="preserve">Сформированность духовно-нравственных ориентиров, способствующих воспитанию национальной идентичности, привитие традиционных семейных ценностей. </w:t>
      </w:r>
      <w:r w:rsidRPr="006A2C13">
        <w:rPr>
          <w:rFonts w:ascii="Cambria Math" w:hAnsi="Cambria Math" w:cs="Cambria Math"/>
          <w:sz w:val="28"/>
          <w:szCs w:val="28"/>
        </w:rPr>
        <w:t>◼</w:t>
      </w:r>
      <w:r w:rsidRPr="006A2C13">
        <w:rPr>
          <w:rFonts w:ascii="Times New Roman" w:hAnsi="Times New Roman" w:cs="Times New Roman"/>
          <w:sz w:val="28"/>
          <w:szCs w:val="28"/>
        </w:rPr>
        <w:t xml:space="preserve"> Способность делать осознанный выбор будущей профессии на основе понимания её ценностного содержания и возможностей реализации собственных жизненных планов.</w:t>
      </w:r>
    </w:p>
    <w:p w:rsidR="009C1358" w:rsidRDefault="009C1358" w:rsidP="009C1358">
      <w:pPr>
        <w:jc w:val="both"/>
        <w:rPr>
          <w:rFonts w:ascii="Times New Roman" w:hAnsi="Times New Roman" w:cs="Times New Roman"/>
          <w:sz w:val="28"/>
          <w:szCs w:val="28"/>
        </w:rPr>
      </w:pPr>
      <w:r w:rsidRPr="006A2C13">
        <w:rPr>
          <w:rFonts w:ascii="Times New Roman" w:hAnsi="Times New Roman" w:cs="Times New Roman"/>
          <w:sz w:val="28"/>
          <w:szCs w:val="28"/>
        </w:rPr>
        <w:t xml:space="preserve">МЕТАПРЕДМЕТНЫЕ РЕЗУЛЬТАТЫ,  ФОРМИРУЕМЫЕ ПРИ ИЗУЧЕНИИ ПРЕДМЕТА  «РУССКИЙ ЯЗЫК» </w:t>
      </w:r>
    </w:p>
    <w:p w:rsidR="009C1358" w:rsidRDefault="009C1358" w:rsidP="009C135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Cambria Math" w:hAnsi="Cambria Math" w:cs="Cambria Math"/>
          <w:sz w:val="28"/>
          <w:szCs w:val="28"/>
        </w:rPr>
        <w:t>-</w:t>
      </w:r>
      <w:r w:rsidRPr="006A2C13">
        <w:rPr>
          <w:rFonts w:ascii="Times New Roman" w:hAnsi="Times New Roman" w:cs="Times New Roman"/>
          <w:sz w:val="28"/>
          <w:szCs w:val="28"/>
        </w:rPr>
        <w:t xml:space="preserve"> Умение самостоятельно определять цели учебной и творческой деятельности, составлять планы, учебные алгоритмы деятельности; самостоятельно осуществлять, контролировать и корректировать деятельность; анализировать свои образовательные приращения, выбирать способы корректировки достигнутых результатов; в ситуациях общения выбирать успешные речевые стратегии. </w:t>
      </w:r>
    </w:p>
    <w:p w:rsidR="009C1358" w:rsidRDefault="009C1358" w:rsidP="009C135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Cambria Math" w:hAnsi="Cambria Math" w:cs="Cambria Math"/>
          <w:sz w:val="28"/>
          <w:szCs w:val="28"/>
        </w:rPr>
        <w:t>-</w:t>
      </w:r>
      <w:r w:rsidRPr="006A2C13">
        <w:rPr>
          <w:rFonts w:ascii="Times New Roman" w:hAnsi="Times New Roman" w:cs="Times New Roman"/>
          <w:sz w:val="28"/>
          <w:szCs w:val="28"/>
        </w:rPr>
        <w:t xml:space="preserve"> Умение продуктивно общаться и взаимодействовать в процессе совместной деятельности, в сотрудничестве с другими людьми, учитывать позиции других участников деятельности, коммуникативно целесообразно взаимодействовать с другими людьми, эффективно предупреждать и разрешать конфликты в межличностном общении. </w:t>
      </w:r>
    </w:p>
    <w:p w:rsidR="009C1358" w:rsidRDefault="009C1358" w:rsidP="009C135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Cambria Math" w:hAnsi="Cambria Math" w:cs="Cambria Math"/>
          <w:sz w:val="28"/>
          <w:szCs w:val="28"/>
        </w:rPr>
        <w:t>-</w:t>
      </w:r>
      <w:r w:rsidRPr="006A2C13">
        <w:rPr>
          <w:rFonts w:ascii="Times New Roman" w:hAnsi="Times New Roman" w:cs="Times New Roman"/>
          <w:sz w:val="28"/>
          <w:szCs w:val="28"/>
        </w:rPr>
        <w:t xml:space="preserve"> Владеть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познания. </w:t>
      </w:r>
    </w:p>
    <w:p w:rsidR="009C1358" w:rsidRDefault="009C1358" w:rsidP="009C135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Cambria Math" w:hAnsi="Cambria Math" w:cs="Cambria Math"/>
          <w:sz w:val="28"/>
          <w:szCs w:val="28"/>
        </w:rPr>
        <w:t>-</w:t>
      </w:r>
      <w:r w:rsidRPr="006A2C13">
        <w:rPr>
          <w:rFonts w:ascii="Times New Roman" w:hAnsi="Times New Roman" w:cs="Times New Roman"/>
          <w:sz w:val="28"/>
          <w:szCs w:val="28"/>
        </w:rPr>
        <w:t xml:space="preserve"> Готовность и способность к самостоятельной информационно-познавательной деятельности, владение навыками получения необходимой </w:t>
      </w:r>
      <w:r w:rsidRPr="006A2C13">
        <w:rPr>
          <w:rFonts w:ascii="Times New Roman" w:hAnsi="Times New Roman" w:cs="Times New Roman"/>
          <w:sz w:val="28"/>
          <w:szCs w:val="28"/>
        </w:rPr>
        <w:lastRenderedPageBreak/>
        <w:t xml:space="preserve">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источников. </w:t>
      </w:r>
    </w:p>
    <w:p w:rsidR="009C1358" w:rsidRDefault="009C1358" w:rsidP="009C135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Cambria Math" w:hAnsi="Cambria Math" w:cs="Cambria Math"/>
          <w:sz w:val="28"/>
          <w:szCs w:val="28"/>
        </w:rPr>
        <w:t>-</w:t>
      </w:r>
      <w:r w:rsidRPr="006A2C13">
        <w:rPr>
          <w:rFonts w:ascii="Times New Roman" w:hAnsi="Times New Roman" w:cs="Times New Roman"/>
          <w:sz w:val="28"/>
          <w:szCs w:val="28"/>
        </w:rPr>
        <w:t xml:space="preserve"> Умение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безопасности. </w:t>
      </w:r>
    </w:p>
    <w:p w:rsidR="009C1358" w:rsidRDefault="009C1358" w:rsidP="009C135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Cambria Math" w:hAnsi="Cambria Math" w:cs="Cambria Math"/>
          <w:sz w:val="28"/>
          <w:szCs w:val="28"/>
        </w:rPr>
        <w:t>-</w:t>
      </w:r>
      <w:r w:rsidRPr="006A2C13">
        <w:rPr>
          <w:rFonts w:ascii="Times New Roman" w:hAnsi="Times New Roman" w:cs="Times New Roman"/>
          <w:sz w:val="28"/>
          <w:szCs w:val="28"/>
        </w:rPr>
        <w:t xml:space="preserve"> Умение самостоятельно оценивать модели поведения и принимать решения, определяющие стратегию поведения, с учётом гражданских и нравственных ценностей, основываясь на общечеловеческих ценностях и традиционных ценностях русской культуры. </w:t>
      </w:r>
    </w:p>
    <w:p w:rsidR="009C1358" w:rsidRDefault="009C1358" w:rsidP="009C135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Cambria Math" w:hAnsi="Cambria Math" w:cs="Cambria Math"/>
          <w:sz w:val="28"/>
          <w:szCs w:val="28"/>
        </w:rPr>
        <w:t>-</w:t>
      </w:r>
      <w:r w:rsidRPr="006A2C13">
        <w:rPr>
          <w:rFonts w:ascii="Times New Roman" w:hAnsi="Times New Roman" w:cs="Times New Roman"/>
          <w:sz w:val="28"/>
          <w:szCs w:val="28"/>
        </w:rPr>
        <w:t xml:space="preserve"> Овладение языком — умением ясно, логично и точно излагать свою точку зрения, использовать адекватные языковые средства. </w:t>
      </w:r>
    </w:p>
    <w:p w:rsidR="009C1358" w:rsidRDefault="009C1358" w:rsidP="009C135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Cambria Math" w:hAnsi="Cambria Math" w:cs="Cambria Math"/>
          <w:sz w:val="28"/>
          <w:szCs w:val="28"/>
        </w:rPr>
        <w:t>-</w:t>
      </w:r>
      <w:r w:rsidRPr="006A2C13">
        <w:rPr>
          <w:rFonts w:ascii="Times New Roman" w:hAnsi="Times New Roman" w:cs="Times New Roman"/>
          <w:sz w:val="28"/>
          <w:szCs w:val="28"/>
        </w:rPr>
        <w:t xml:space="preserve"> Овладение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38"/>
        <w:gridCol w:w="2126"/>
      </w:tblGrid>
      <w:tr w:rsidR="0097659E" w:rsidTr="0097659E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59E" w:rsidRDefault="0097659E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Личностные результаты </w:t>
            </w:r>
          </w:p>
          <w:p w:rsidR="0097659E" w:rsidRDefault="0097659E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реализации программы воспитания </w:t>
            </w:r>
          </w:p>
          <w:p w:rsidR="0097659E" w:rsidRDefault="0097659E">
            <w:pPr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(дескрипторы)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659E" w:rsidRDefault="0097659E">
            <w:pPr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Код личностных результатов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 xml:space="preserve">реализации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 xml:space="preserve">программы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>воспитания</w:t>
            </w:r>
          </w:p>
        </w:tc>
      </w:tr>
      <w:tr w:rsidR="0097659E" w:rsidTr="0097659E">
        <w:tc>
          <w:tcPr>
            <w:tcW w:w="7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7659E" w:rsidRDefault="0097659E">
            <w:pPr>
              <w:spacing w:before="120"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Осознающий себя гражданином и защитником великой страны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659E" w:rsidRDefault="0097659E">
            <w:pPr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ЛР 1</w:t>
            </w:r>
          </w:p>
        </w:tc>
      </w:tr>
      <w:tr w:rsidR="0097659E" w:rsidTr="0097659E">
        <w:tc>
          <w:tcPr>
            <w:tcW w:w="7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7659E" w:rsidRDefault="0097659E">
            <w:pPr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659E" w:rsidRDefault="0097659E">
            <w:pPr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ЛР 2</w:t>
            </w:r>
          </w:p>
        </w:tc>
      </w:tr>
      <w:tr w:rsidR="0097659E" w:rsidTr="0097659E">
        <w:tc>
          <w:tcPr>
            <w:tcW w:w="7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7659E" w:rsidRDefault="0097659E">
            <w:pPr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Соблюдающий нормы правопорядка, следующий идеалам гражданского общества, обеспечения безопасности, прав и свобод граждан России. Лояльный к установкам и проявлениям представителей субкультур, отличающий их от групп с деструктивным и девиантным поведением. Демонстрирующий неприятие и предупреждающий социально опасное поведение окружающих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659E" w:rsidRDefault="0097659E">
            <w:pPr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ЛР 3</w:t>
            </w:r>
          </w:p>
        </w:tc>
      </w:tr>
      <w:tr w:rsidR="0097659E" w:rsidTr="0097659E">
        <w:tc>
          <w:tcPr>
            <w:tcW w:w="7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7659E" w:rsidRDefault="0097659E">
            <w:pPr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следа»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659E" w:rsidRDefault="0097659E">
            <w:pPr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ЛР 4</w:t>
            </w:r>
          </w:p>
        </w:tc>
      </w:tr>
      <w:tr w:rsidR="0097659E" w:rsidTr="0097659E">
        <w:tc>
          <w:tcPr>
            <w:tcW w:w="7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7659E" w:rsidRDefault="0097659E">
            <w:pPr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Демонстрирующий приверженность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659E" w:rsidRDefault="0097659E">
            <w:pPr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ЛР 5</w:t>
            </w:r>
          </w:p>
        </w:tc>
      </w:tr>
      <w:tr w:rsidR="0097659E" w:rsidTr="0097659E">
        <w:tc>
          <w:tcPr>
            <w:tcW w:w="7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7659E" w:rsidRDefault="0097659E">
            <w:pPr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Проявляющий уважение к людям старшего поколения и готовность к участию в социальной поддержке и волонтерских движениях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659E" w:rsidRDefault="0097659E">
            <w:pPr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ЛР 6</w:t>
            </w:r>
          </w:p>
        </w:tc>
      </w:tr>
      <w:tr w:rsidR="0097659E" w:rsidTr="0097659E">
        <w:trPr>
          <w:trHeight w:val="268"/>
        </w:trPr>
        <w:tc>
          <w:tcPr>
            <w:tcW w:w="7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7659E" w:rsidRDefault="0097659E">
            <w:pPr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659E" w:rsidRDefault="0097659E">
            <w:pPr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ЛР 7</w:t>
            </w:r>
          </w:p>
        </w:tc>
      </w:tr>
      <w:tr w:rsidR="0097659E" w:rsidTr="0097659E">
        <w:tc>
          <w:tcPr>
            <w:tcW w:w="7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7659E" w:rsidRDefault="0097659E">
            <w:pPr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Проявляющий и демонстрирующий уважение к представителям различных этнокультурных, социальных, конфессиональных и иных групп. Сопричастный к сохранению, преумножению и трансляции культурных традиций и ценностей многонационального российского государства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659E" w:rsidRDefault="0097659E">
            <w:pPr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ЛР 8</w:t>
            </w:r>
          </w:p>
        </w:tc>
      </w:tr>
      <w:tr w:rsidR="0097659E" w:rsidTr="0097659E">
        <w:tc>
          <w:tcPr>
            <w:tcW w:w="7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7659E" w:rsidRDefault="0097659E">
            <w:pPr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стремительно меняющихся ситуациях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659E" w:rsidRDefault="0097659E">
            <w:pPr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ЛР 9</w:t>
            </w:r>
          </w:p>
        </w:tc>
      </w:tr>
      <w:tr w:rsidR="0097659E" w:rsidTr="0097659E">
        <w:tc>
          <w:tcPr>
            <w:tcW w:w="7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7659E" w:rsidRDefault="0097659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Заботящийся о защите окружающей среды, собственной и чужой безопасности, в том числе цифровой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659E" w:rsidRDefault="0097659E">
            <w:pPr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ЛР 10</w:t>
            </w:r>
          </w:p>
        </w:tc>
      </w:tr>
      <w:tr w:rsidR="0097659E" w:rsidTr="0097659E">
        <w:tc>
          <w:tcPr>
            <w:tcW w:w="7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7659E" w:rsidRDefault="0097659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Проявляющий уважение к эстетическим ценностям, обладающий основами эстетической культуры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659E" w:rsidRDefault="0097659E">
            <w:pPr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ЛР 11</w:t>
            </w:r>
          </w:p>
        </w:tc>
      </w:tr>
      <w:tr w:rsidR="0097659E" w:rsidTr="0097659E">
        <w:tc>
          <w:tcPr>
            <w:tcW w:w="7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7659E" w:rsidRDefault="0097659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Принимающий семейные ценности, готовый к созданию семьи и воспитанию детей; демонстрирующий неприятие насилия в семье, ухода от родительской ответственности, отказа от отношений со своими детьми и их финансового содержания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659E" w:rsidRDefault="0097659E">
            <w:pPr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ЛР 12</w:t>
            </w:r>
          </w:p>
        </w:tc>
      </w:tr>
    </w:tbl>
    <w:p w:rsidR="00300A8E" w:rsidRDefault="00300A8E" w:rsidP="00A401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300A8E" w:rsidRDefault="00300A8E" w:rsidP="00A401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300A8E" w:rsidRPr="00A4010A" w:rsidRDefault="00300A8E" w:rsidP="00A401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2.4. К</w:t>
      </w:r>
      <w:r w:rsidRPr="00A4010A">
        <w:rPr>
          <w:rFonts w:ascii="Times New Roman" w:hAnsi="Times New Roman" w:cs="Times New Roman"/>
          <w:b/>
          <w:bCs/>
          <w:sz w:val="28"/>
          <w:szCs w:val="28"/>
        </w:rPr>
        <w:t xml:space="preserve">оличество часов на освоение программы </w:t>
      </w:r>
      <w:r w:rsidR="00FA4519">
        <w:rPr>
          <w:rFonts w:ascii="Times New Roman" w:hAnsi="Times New Roman" w:cs="Times New Roman"/>
          <w:b/>
          <w:bCs/>
          <w:sz w:val="28"/>
          <w:szCs w:val="28"/>
        </w:rPr>
        <w:t>предмета</w:t>
      </w:r>
      <w:r w:rsidRPr="00A4010A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300A8E" w:rsidRPr="00A4010A" w:rsidRDefault="00300A8E" w:rsidP="00A401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010A">
        <w:rPr>
          <w:rFonts w:ascii="Times New Roman" w:hAnsi="Times New Roman" w:cs="Times New Roman"/>
          <w:sz w:val="28"/>
          <w:szCs w:val="28"/>
        </w:rPr>
        <w:t>максимальн</w:t>
      </w:r>
      <w:r w:rsidR="003053AE">
        <w:rPr>
          <w:rFonts w:ascii="Times New Roman" w:hAnsi="Times New Roman" w:cs="Times New Roman"/>
          <w:sz w:val="28"/>
          <w:szCs w:val="28"/>
        </w:rPr>
        <w:t xml:space="preserve">ой учебной нагрузки студента </w:t>
      </w:r>
      <w:r w:rsidR="00A30372">
        <w:rPr>
          <w:rFonts w:ascii="Times New Roman" w:hAnsi="Times New Roman" w:cs="Times New Roman"/>
          <w:sz w:val="28"/>
          <w:szCs w:val="28"/>
        </w:rPr>
        <w:t>78</w:t>
      </w:r>
      <w:r w:rsidR="003053AE">
        <w:rPr>
          <w:rFonts w:ascii="Times New Roman" w:hAnsi="Times New Roman" w:cs="Times New Roman"/>
          <w:sz w:val="28"/>
          <w:szCs w:val="28"/>
        </w:rPr>
        <w:t xml:space="preserve"> час</w:t>
      </w:r>
      <w:r w:rsidR="00A30372">
        <w:rPr>
          <w:rFonts w:ascii="Times New Roman" w:hAnsi="Times New Roman" w:cs="Times New Roman"/>
          <w:sz w:val="28"/>
          <w:szCs w:val="28"/>
        </w:rPr>
        <w:t>ов</w:t>
      </w:r>
      <w:r w:rsidRPr="00A4010A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4010A">
        <w:rPr>
          <w:rFonts w:ascii="Times New Roman" w:hAnsi="Times New Roman" w:cs="Times New Roman"/>
          <w:sz w:val="28"/>
          <w:szCs w:val="28"/>
        </w:rPr>
        <w:t>в том числе:</w:t>
      </w:r>
    </w:p>
    <w:p w:rsidR="00300A8E" w:rsidRPr="00A4010A" w:rsidRDefault="00300A8E" w:rsidP="003C52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010A">
        <w:rPr>
          <w:rFonts w:ascii="Times New Roman" w:hAnsi="Times New Roman" w:cs="Times New Roman"/>
          <w:sz w:val="28"/>
          <w:szCs w:val="28"/>
        </w:rPr>
        <w:t>обязательной аудиторн</w:t>
      </w:r>
      <w:r w:rsidR="00954EAA">
        <w:rPr>
          <w:rFonts w:ascii="Times New Roman" w:hAnsi="Times New Roman" w:cs="Times New Roman"/>
          <w:sz w:val="28"/>
          <w:szCs w:val="28"/>
        </w:rPr>
        <w:t xml:space="preserve">ой учебной нагрузки студента  </w:t>
      </w:r>
      <w:r w:rsidR="00A30372">
        <w:rPr>
          <w:rFonts w:ascii="Times New Roman" w:hAnsi="Times New Roman" w:cs="Times New Roman"/>
          <w:sz w:val="28"/>
          <w:szCs w:val="28"/>
        </w:rPr>
        <w:t>78 часов.</w:t>
      </w:r>
    </w:p>
    <w:p w:rsidR="00300A8E" w:rsidRPr="00A4010A" w:rsidRDefault="00300A8E" w:rsidP="003C52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00A8E" w:rsidRDefault="00300A8E" w:rsidP="002D1E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300A8E" w:rsidRDefault="00300A8E" w:rsidP="002D1E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C1358" w:rsidRDefault="009C1358" w:rsidP="002D1E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C1358" w:rsidRDefault="009C1358" w:rsidP="002D1E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D6886" w:rsidRDefault="00FD6886" w:rsidP="002D1E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D6886" w:rsidRDefault="00FD6886" w:rsidP="002D1E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D6886" w:rsidRDefault="00FD6886" w:rsidP="002D1E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D6886" w:rsidRDefault="00FD6886" w:rsidP="002D1E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D6886" w:rsidRDefault="00FD6886" w:rsidP="002D1E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D6886" w:rsidRDefault="00FD6886" w:rsidP="002D1E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D6886" w:rsidRDefault="00FD6886" w:rsidP="002D1E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D6886" w:rsidRDefault="00FD6886" w:rsidP="002D1E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D6886" w:rsidRDefault="00FD6886" w:rsidP="002D1E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C1358" w:rsidRDefault="009C1358" w:rsidP="002D1E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C1358" w:rsidRDefault="009C1358" w:rsidP="002D1E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300A8E" w:rsidRPr="003C52A4" w:rsidRDefault="00300A8E" w:rsidP="008649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2.</w:t>
      </w:r>
      <w:r w:rsidRPr="003C52A4">
        <w:rPr>
          <w:rFonts w:ascii="Times New Roman" w:hAnsi="Times New Roman" w:cs="Times New Roman"/>
          <w:b/>
          <w:bCs/>
          <w:sz w:val="28"/>
          <w:szCs w:val="28"/>
        </w:rPr>
        <w:t xml:space="preserve"> СТРУКТ</w:t>
      </w:r>
      <w:r w:rsidR="00FA4519">
        <w:rPr>
          <w:rFonts w:ascii="Times New Roman" w:hAnsi="Times New Roman" w:cs="Times New Roman"/>
          <w:b/>
          <w:bCs/>
          <w:sz w:val="28"/>
          <w:szCs w:val="28"/>
        </w:rPr>
        <w:t>УРА И  СОДЕРЖАНИЕ УЧЕБНОГО ПРЕДМЕТА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</w:r>
    </w:p>
    <w:p w:rsidR="00300A8E" w:rsidRPr="00725451" w:rsidRDefault="00300A8E" w:rsidP="008649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0E01D3">
        <w:rPr>
          <w:rFonts w:ascii="Times New Roman" w:hAnsi="Times New Roman" w:cs="Times New Roman"/>
          <w:b/>
          <w:bCs/>
          <w:sz w:val="28"/>
          <w:szCs w:val="28"/>
        </w:rPr>
        <w:t>.1. Объем учебного</w:t>
      </w:r>
      <w:r w:rsidRPr="0072545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0E01D3">
        <w:rPr>
          <w:rFonts w:ascii="Times New Roman" w:hAnsi="Times New Roman" w:cs="Times New Roman"/>
          <w:b/>
          <w:bCs/>
          <w:sz w:val="28"/>
          <w:szCs w:val="28"/>
        </w:rPr>
        <w:t>предмета</w:t>
      </w:r>
      <w:r w:rsidRPr="00725451">
        <w:rPr>
          <w:rFonts w:ascii="Times New Roman" w:hAnsi="Times New Roman" w:cs="Times New Roman"/>
          <w:b/>
          <w:bCs/>
          <w:sz w:val="28"/>
          <w:szCs w:val="28"/>
        </w:rPr>
        <w:t xml:space="preserve"> и виды учебной работы</w:t>
      </w:r>
    </w:p>
    <w:tbl>
      <w:tblPr>
        <w:tblW w:w="9468" w:type="dxa"/>
        <w:tblInd w:w="-1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21"/>
        <w:gridCol w:w="1847"/>
      </w:tblGrid>
      <w:tr w:rsidR="00300A8E" w:rsidRPr="000C2023">
        <w:trPr>
          <w:trHeight w:val="460"/>
        </w:trPr>
        <w:tc>
          <w:tcPr>
            <w:tcW w:w="7621" w:type="dxa"/>
          </w:tcPr>
          <w:p w:rsidR="00300A8E" w:rsidRPr="00A43745" w:rsidRDefault="00300A8E" w:rsidP="004043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374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Вид учебной работы</w:t>
            </w:r>
          </w:p>
        </w:tc>
        <w:tc>
          <w:tcPr>
            <w:tcW w:w="1847" w:type="dxa"/>
          </w:tcPr>
          <w:p w:rsidR="00300A8E" w:rsidRPr="00A43745" w:rsidRDefault="00300A8E" w:rsidP="004043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374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Количество часов </w:t>
            </w:r>
          </w:p>
        </w:tc>
      </w:tr>
      <w:tr w:rsidR="00300A8E" w:rsidRPr="000C2023">
        <w:trPr>
          <w:trHeight w:val="285"/>
        </w:trPr>
        <w:tc>
          <w:tcPr>
            <w:tcW w:w="7621" w:type="dxa"/>
          </w:tcPr>
          <w:p w:rsidR="00300A8E" w:rsidRPr="00A43745" w:rsidRDefault="00300A8E" w:rsidP="004043D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4374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47" w:type="dxa"/>
          </w:tcPr>
          <w:p w:rsidR="00300A8E" w:rsidRPr="00A43745" w:rsidRDefault="00150ED0" w:rsidP="004043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78</w:t>
            </w:r>
          </w:p>
        </w:tc>
      </w:tr>
      <w:tr w:rsidR="00300A8E" w:rsidRPr="000C2023">
        <w:tc>
          <w:tcPr>
            <w:tcW w:w="7621" w:type="dxa"/>
          </w:tcPr>
          <w:p w:rsidR="00300A8E" w:rsidRPr="00A43745" w:rsidRDefault="00300A8E" w:rsidP="0040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4374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47" w:type="dxa"/>
          </w:tcPr>
          <w:p w:rsidR="00300A8E" w:rsidRPr="00A43745" w:rsidRDefault="000C2023" w:rsidP="004043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4374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78</w:t>
            </w:r>
          </w:p>
        </w:tc>
      </w:tr>
      <w:tr w:rsidR="00300A8E" w:rsidRPr="000C2023">
        <w:trPr>
          <w:trHeight w:val="285"/>
        </w:trPr>
        <w:tc>
          <w:tcPr>
            <w:tcW w:w="7621" w:type="dxa"/>
            <w:tcBorders>
              <w:bottom w:val="single" w:sz="4" w:space="0" w:color="auto"/>
            </w:tcBorders>
          </w:tcPr>
          <w:p w:rsidR="00300A8E" w:rsidRPr="00A43745" w:rsidRDefault="00300A8E" w:rsidP="0040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43745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847" w:type="dxa"/>
            <w:tcBorders>
              <w:bottom w:val="single" w:sz="4" w:space="0" w:color="auto"/>
            </w:tcBorders>
          </w:tcPr>
          <w:p w:rsidR="00300A8E" w:rsidRPr="00A43745" w:rsidRDefault="00300A8E" w:rsidP="004043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300A8E" w:rsidRPr="000C2023">
        <w:tc>
          <w:tcPr>
            <w:tcW w:w="7621" w:type="dxa"/>
          </w:tcPr>
          <w:p w:rsidR="00300A8E" w:rsidRPr="00A43745" w:rsidRDefault="00300A8E" w:rsidP="0040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43745">
              <w:rPr>
                <w:rFonts w:ascii="Times New Roman" w:hAnsi="Times New Roman" w:cs="Times New Roman"/>
                <w:sz w:val="28"/>
                <w:szCs w:val="28"/>
              </w:rPr>
              <w:t xml:space="preserve">        практические занятия</w:t>
            </w:r>
          </w:p>
        </w:tc>
        <w:tc>
          <w:tcPr>
            <w:tcW w:w="1847" w:type="dxa"/>
          </w:tcPr>
          <w:p w:rsidR="00300A8E" w:rsidRPr="00A43745" w:rsidRDefault="00150ED0" w:rsidP="004043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300A8E" w:rsidRPr="000C2023">
        <w:trPr>
          <w:trHeight w:val="76"/>
        </w:trPr>
        <w:tc>
          <w:tcPr>
            <w:tcW w:w="7621" w:type="dxa"/>
          </w:tcPr>
          <w:p w:rsidR="00300A8E" w:rsidRPr="00A43745" w:rsidRDefault="00300A8E" w:rsidP="0040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43745">
              <w:rPr>
                <w:rFonts w:ascii="Times New Roman" w:hAnsi="Times New Roman" w:cs="Times New Roman"/>
                <w:sz w:val="28"/>
                <w:szCs w:val="28"/>
              </w:rPr>
              <w:t xml:space="preserve">        контрольные работы</w:t>
            </w:r>
          </w:p>
        </w:tc>
        <w:tc>
          <w:tcPr>
            <w:tcW w:w="1847" w:type="dxa"/>
          </w:tcPr>
          <w:p w:rsidR="00300A8E" w:rsidRPr="00A43745" w:rsidRDefault="00A43745" w:rsidP="004043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374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FA2912" w:rsidRPr="000C2023">
        <w:trPr>
          <w:trHeight w:val="76"/>
        </w:trPr>
        <w:tc>
          <w:tcPr>
            <w:tcW w:w="7621" w:type="dxa"/>
          </w:tcPr>
          <w:p w:rsidR="00FA2912" w:rsidRPr="00A43745" w:rsidRDefault="00FA2912" w:rsidP="004043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4374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847" w:type="dxa"/>
          </w:tcPr>
          <w:p w:rsidR="00FA2912" w:rsidRPr="00A43745" w:rsidRDefault="00FA2912" w:rsidP="004043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0A8E" w:rsidRPr="006C4DC5" w:rsidTr="00A43745">
        <w:trPr>
          <w:trHeight w:val="72"/>
        </w:trPr>
        <w:tc>
          <w:tcPr>
            <w:tcW w:w="9468" w:type="dxa"/>
            <w:gridSpan w:val="2"/>
          </w:tcPr>
          <w:p w:rsidR="00300A8E" w:rsidRPr="00A43745" w:rsidRDefault="00300A8E" w:rsidP="004043D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4374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Итоговая аттестация</w:t>
            </w:r>
            <w:r w:rsidRPr="00A43745">
              <w:rPr>
                <w:rFonts w:ascii="Times New Roman" w:hAnsi="Times New Roman" w:cs="Times New Roman"/>
                <w:sz w:val="28"/>
                <w:szCs w:val="28"/>
              </w:rPr>
              <w:t xml:space="preserve"> в форме экзамена</w:t>
            </w:r>
          </w:p>
        </w:tc>
      </w:tr>
    </w:tbl>
    <w:p w:rsidR="00300A8E" w:rsidRDefault="00300A8E" w:rsidP="002D1E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300A8E" w:rsidRDefault="00300A8E" w:rsidP="002D1E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00A8E" w:rsidRDefault="00300A8E" w:rsidP="002D1E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00A8E" w:rsidRDefault="00300A8E" w:rsidP="002D1E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00A8E" w:rsidRDefault="00300A8E" w:rsidP="002D1E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00A8E" w:rsidRDefault="00300A8E" w:rsidP="002D1E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00A8E" w:rsidRDefault="00300A8E" w:rsidP="002D1E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00A8E" w:rsidRDefault="00300A8E" w:rsidP="002D1E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00A8E" w:rsidRDefault="00300A8E" w:rsidP="002D1E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00A8E" w:rsidRDefault="00300A8E" w:rsidP="002D1E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00A8E" w:rsidRDefault="00300A8E" w:rsidP="002D1E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00A8E" w:rsidRDefault="00300A8E" w:rsidP="002D1E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00A8E" w:rsidRDefault="00300A8E" w:rsidP="002D1E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00A8E" w:rsidRDefault="00300A8E" w:rsidP="002D1E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00A8E" w:rsidRDefault="00300A8E" w:rsidP="002D1E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00A8E" w:rsidRDefault="00300A8E" w:rsidP="002D1E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00A8E" w:rsidRDefault="00300A8E" w:rsidP="002D1E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00A8E" w:rsidRDefault="00300A8E" w:rsidP="002D1E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00A8E" w:rsidRDefault="00300A8E" w:rsidP="002D1E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00A8E" w:rsidRDefault="00300A8E" w:rsidP="002D1E2C">
      <w:pPr>
        <w:sectPr w:rsidR="00300A8E" w:rsidSect="003617F4">
          <w:headerReference w:type="default" r:id="rId8"/>
          <w:footerReference w:type="default" r:id="rId9"/>
          <w:pgSz w:w="11906" w:h="16838"/>
          <w:pgMar w:top="851" w:right="850" w:bottom="1134" w:left="1701" w:header="708" w:footer="708" w:gutter="0"/>
          <w:cols w:space="720"/>
          <w:titlePg/>
          <w:docGrid w:linePitch="360"/>
        </w:sectPr>
      </w:pPr>
    </w:p>
    <w:tbl>
      <w:tblPr>
        <w:tblW w:w="15310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679"/>
        <w:gridCol w:w="7371"/>
        <w:gridCol w:w="1701"/>
        <w:gridCol w:w="1559"/>
      </w:tblGrid>
      <w:tr w:rsidR="0055444C" w:rsidRPr="0055444C" w:rsidTr="003053AE">
        <w:trPr>
          <w:trHeight w:val="838"/>
        </w:trPr>
        <w:tc>
          <w:tcPr>
            <w:tcW w:w="1531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5444C" w:rsidRPr="0055444C" w:rsidRDefault="0055444C" w:rsidP="005544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5444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 xml:space="preserve">2.2. Тематический   план  и  содержание  </w:t>
            </w:r>
            <w:r w:rsidR="000E01D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предмета</w:t>
            </w:r>
            <w:r w:rsidRPr="0055444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«Русский  язык»</w:t>
            </w:r>
          </w:p>
          <w:p w:rsidR="0055444C" w:rsidRPr="0055444C" w:rsidRDefault="0055444C" w:rsidP="005544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55444C" w:rsidRPr="0055444C" w:rsidTr="003053AE">
        <w:trPr>
          <w:trHeight w:val="1088"/>
        </w:trPr>
        <w:tc>
          <w:tcPr>
            <w:tcW w:w="4679" w:type="dxa"/>
            <w:tcBorders>
              <w:top w:val="single" w:sz="4" w:space="0" w:color="auto"/>
            </w:tcBorders>
          </w:tcPr>
          <w:p w:rsidR="0055444C" w:rsidRPr="0055444C" w:rsidRDefault="0055444C" w:rsidP="005544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544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7371" w:type="dxa"/>
            <w:tcBorders>
              <w:top w:val="single" w:sz="4" w:space="0" w:color="auto"/>
            </w:tcBorders>
          </w:tcPr>
          <w:p w:rsidR="0055444C" w:rsidRPr="0055444C" w:rsidRDefault="0055444C" w:rsidP="005544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544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материала, лабораторные работы и практические занятия, самостоятельная работа студентов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55444C" w:rsidRPr="0055444C" w:rsidRDefault="0055444C" w:rsidP="005544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544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55444C" w:rsidRPr="0055444C" w:rsidRDefault="0055444C" w:rsidP="005544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544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55444C" w:rsidRPr="0055444C" w:rsidTr="003053AE">
        <w:tc>
          <w:tcPr>
            <w:tcW w:w="4679" w:type="dxa"/>
          </w:tcPr>
          <w:p w:rsidR="0055444C" w:rsidRPr="0055444C" w:rsidRDefault="0055444C" w:rsidP="005544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544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7371" w:type="dxa"/>
          </w:tcPr>
          <w:p w:rsidR="0055444C" w:rsidRPr="0055444C" w:rsidRDefault="0055444C" w:rsidP="005544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544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701" w:type="dxa"/>
          </w:tcPr>
          <w:p w:rsidR="0055444C" w:rsidRPr="0055444C" w:rsidRDefault="0055444C" w:rsidP="005544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544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:rsidR="0055444C" w:rsidRPr="0055444C" w:rsidRDefault="0055444C" w:rsidP="005544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544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</w:tr>
      <w:tr w:rsidR="0055444C" w:rsidRPr="0055444C" w:rsidTr="003053AE">
        <w:trPr>
          <w:trHeight w:val="225"/>
        </w:trPr>
        <w:tc>
          <w:tcPr>
            <w:tcW w:w="4679" w:type="dxa"/>
            <w:vMerge w:val="restart"/>
          </w:tcPr>
          <w:p w:rsidR="0055444C" w:rsidRPr="0055444C" w:rsidRDefault="0055444C" w:rsidP="005544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544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Введение </w:t>
            </w:r>
          </w:p>
        </w:tc>
        <w:tc>
          <w:tcPr>
            <w:tcW w:w="7371" w:type="dxa"/>
          </w:tcPr>
          <w:p w:rsidR="0055444C" w:rsidRPr="0055444C" w:rsidRDefault="0055444C" w:rsidP="005544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544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Содержание </w:t>
            </w:r>
          </w:p>
        </w:tc>
        <w:tc>
          <w:tcPr>
            <w:tcW w:w="1701" w:type="dxa"/>
          </w:tcPr>
          <w:p w:rsidR="0055444C" w:rsidRPr="0055444C" w:rsidRDefault="0055444C" w:rsidP="005544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544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55444C" w:rsidRPr="0055444C" w:rsidRDefault="0055444C" w:rsidP="005544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55444C" w:rsidRPr="0055444C" w:rsidTr="003053AE">
        <w:tc>
          <w:tcPr>
            <w:tcW w:w="4679" w:type="dxa"/>
            <w:vMerge/>
          </w:tcPr>
          <w:p w:rsidR="0055444C" w:rsidRPr="0055444C" w:rsidRDefault="0055444C" w:rsidP="005544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371" w:type="dxa"/>
          </w:tcPr>
          <w:p w:rsidR="0055444C" w:rsidRPr="0055444C" w:rsidRDefault="0055444C" w:rsidP="0055444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544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1.</w:t>
            </w:r>
            <w:r w:rsidRPr="0055444C">
              <w:rPr>
                <w:rFonts w:ascii="Times New Roman" w:hAnsi="Times New Roman" w:cs="Times New Roman"/>
                <w:sz w:val="20"/>
                <w:szCs w:val="20"/>
              </w:rPr>
              <w:t xml:space="preserve"> Язык как средство общения и форма существования национальной культуры. Язык и общество. Язык как развивающееся явление. Язык как система. Основные уровни языка.</w:t>
            </w:r>
          </w:p>
          <w:p w:rsidR="0055444C" w:rsidRPr="0055444C" w:rsidRDefault="0055444C" w:rsidP="0055444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544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2. </w:t>
            </w:r>
            <w:r w:rsidRPr="0055444C">
              <w:rPr>
                <w:rFonts w:ascii="Times New Roman" w:hAnsi="Times New Roman" w:cs="Times New Roman"/>
                <w:sz w:val="20"/>
                <w:szCs w:val="20"/>
              </w:rPr>
              <w:t>Русский язык в современном мире. Язык и культура. Отражение в русском языке материальной и духовной культуры русского и других народов. Понятие о русском литературном языке и языковой норме.</w:t>
            </w:r>
          </w:p>
        </w:tc>
        <w:tc>
          <w:tcPr>
            <w:tcW w:w="1701" w:type="dxa"/>
          </w:tcPr>
          <w:p w:rsidR="0055444C" w:rsidRDefault="000F211A" w:rsidP="0055444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  <w:p w:rsidR="000F211A" w:rsidRDefault="000F211A" w:rsidP="0055444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0F211A" w:rsidRDefault="000F211A" w:rsidP="0055444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0F211A" w:rsidRPr="0055444C" w:rsidRDefault="000F211A" w:rsidP="005544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55444C" w:rsidRPr="007B7348" w:rsidRDefault="000F211A" w:rsidP="005544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B7348">
              <w:rPr>
                <w:rFonts w:ascii="Times New Roman" w:hAnsi="Times New Roman" w:cs="Times New Roman"/>
                <w:b/>
                <w:sz w:val="28"/>
                <w:szCs w:val="28"/>
              </w:rPr>
              <w:t>ЛР 5</w:t>
            </w:r>
            <w:r w:rsidR="00617514" w:rsidRPr="007B7348">
              <w:rPr>
                <w:rFonts w:ascii="Times New Roman" w:hAnsi="Times New Roman" w:cs="Times New Roman"/>
                <w:b/>
                <w:sz w:val="28"/>
                <w:szCs w:val="28"/>
              </w:rPr>
              <w:t>,</w:t>
            </w:r>
            <w:r w:rsidR="00617514" w:rsidRPr="007B7348">
              <w:rPr>
                <w:rFonts w:ascii="Times New Roman" w:eastAsia="Trebuchet MS" w:hAnsi="Times New Roman" w:cs="Times New Roman"/>
                <w:sz w:val="28"/>
                <w:szCs w:val="28"/>
                <w:lang w:eastAsia="en-US"/>
              </w:rPr>
              <w:t xml:space="preserve"> ОК 3.</w:t>
            </w:r>
            <w:r w:rsidR="003843CC" w:rsidRPr="007B7348">
              <w:rPr>
                <w:rFonts w:ascii="Times New Roman" w:eastAsia="Trebuchet MS" w:hAnsi="Times New Roman" w:cs="Times New Roman"/>
                <w:sz w:val="28"/>
                <w:szCs w:val="28"/>
                <w:lang w:eastAsia="en-US"/>
              </w:rPr>
              <w:t>, ЛР 8</w:t>
            </w:r>
            <w:r w:rsidR="007B7348" w:rsidRPr="007B7348">
              <w:rPr>
                <w:rFonts w:ascii="Times New Roman" w:eastAsia="Trebuchet MS" w:hAnsi="Times New Roman" w:cs="Times New Roman"/>
                <w:sz w:val="28"/>
                <w:szCs w:val="28"/>
                <w:lang w:eastAsia="en-US"/>
              </w:rPr>
              <w:t xml:space="preserve">, </w:t>
            </w:r>
            <w:r w:rsidR="007B7348" w:rsidRPr="007B734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ОК5.</w:t>
            </w:r>
          </w:p>
          <w:p w:rsidR="0055444C" w:rsidRPr="0055444C" w:rsidRDefault="0055444C" w:rsidP="005544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5444C" w:rsidRPr="0055444C" w:rsidRDefault="0055444C" w:rsidP="005544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5444C" w:rsidRPr="0055444C" w:rsidRDefault="0055444C" w:rsidP="005544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5444C" w:rsidRPr="0055444C" w:rsidRDefault="0055444C" w:rsidP="003843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518FB" w:rsidRPr="0055444C" w:rsidTr="000F211A">
        <w:trPr>
          <w:trHeight w:val="769"/>
        </w:trPr>
        <w:tc>
          <w:tcPr>
            <w:tcW w:w="4679" w:type="dxa"/>
          </w:tcPr>
          <w:p w:rsidR="005518FB" w:rsidRPr="0055444C" w:rsidRDefault="005518FB" w:rsidP="005544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544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Раздел 1.</w:t>
            </w:r>
          </w:p>
          <w:p w:rsidR="005518FB" w:rsidRPr="0055444C" w:rsidRDefault="005518FB" w:rsidP="005544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544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Язык и речь.</w:t>
            </w:r>
          </w:p>
          <w:p w:rsidR="005518FB" w:rsidRPr="0055444C" w:rsidRDefault="005518FB" w:rsidP="005544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544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Функциональные стили речи.</w:t>
            </w:r>
          </w:p>
        </w:tc>
        <w:tc>
          <w:tcPr>
            <w:tcW w:w="7371" w:type="dxa"/>
          </w:tcPr>
          <w:p w:rsidR="005518FB" w:rsidRPr="0055444C" w:rsidRDefault="005518FB" w:rsidP="005544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5518FB" w:rsidRPr="0055444C" w:rsidRDefault="005518FB" w:rsidP="005544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5518FB" w:rsidRPr="0055444C" w:rsidRDefault="005518FB" w:rsidP="005544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</w:tcPr>
          <w:p w:rsidR="005518FB" w:rsidRPr="0055444C" w:rsidRDefault="005518FB" w:rsidP="005544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18</w:t>
            </w:r>
          </w:p>
        </w:tc>
        <w:tc>
          <w:tcPr>
            <w:tcW w:w="1559" w:type="dxa"/>
          </w:tcPr>
          <w:p w:rsidR="005518FB" w:rsidRPr="0055444C" w:rsidRDefault="005518FB" w:rsidP="005544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518FB" w:rsidRPr="0055444C" w:rsidTr="003053AE">
        <w:trPr>
          <w:trHeight w:val="777"/>
        </w:trPr>
        <w:tc>
          <w:tcPr>
            <w:tcW w:w="4679" w:type="dxa"/>
          </w:tcPr>
          <w:p w:rsidR="005518FB" w:rsidRPr="0055444C" w:rsidRDefault="005518FB" w:rsidP="005544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544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1.1.</w:t>
            </w:r>
          </w:p>
          <w:p w:rsidR="005518FB" w:rsidRPr="0055444C" w:rsidRDefault="005518FB" w:rsidP="005544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544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Язык и речь.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Культура речи.</w:t>
            </w:r>
          </w:p>
          <w:p w:rsidR="005518FB" w:rsidRPr="0055444C" w:rsidRDefault="005518FB" w:rsidP="0055444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1" w:type="dxa"/>
            <w:vMerge w:val="restart"/>
          </w:tcPr>
          <w:p w:rsidR="005518FB" w:rsidRDefault="005518FB" w:rsidP="005544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544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Содержание</w:t>
            </w:r>
          </w:p>
          <w:p w:rsidR="005518FB" w:rsidRPr="0055444C" w:rsidRDefault="005518FB" w:rsidP="005518FB">
            <w:pPr>
              <w:numPr>
                <w:ilvl w:val="0"/>
                <w:numId w:val="35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5444C">
              <w:rPr>
                <w:rFonts w:ascii="Times New Roman" w:hAnsi="Times New Roman" w:cs="Times New Roman"/>
                <w:sz w:val="20"/>
                <w:szCs w:val="20"/>
              </w:rPr>
              <w:t>Виды речевой деятельности. Речевая ситуация и ее компоненты. Основные требования к речи: правильность, точность, выразительность, уместность употребления языковых средств.</w:t>
            </w:r>
          </w:p>
          <w:p w:rsidR="005518FB" w:rsidRPr="0055444C" w:rsidRDefault="005518FB" w:rsidP="0055444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544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2.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55444C">
              <w:rPr>
                <w:rFonts w:ascii="Times New Roman" w:hAnsi="Times New Roman" w:cs="Times New Roman"/>
                <w:sz w:val="20"/>
                <w:szCs w:val="20"/>
              </w:rPr>
              <w:t>Функциональные стили речи и их особенности. Разговорный стиль речи, его основные признаки, сфера использования</w:t>
            </w:r>
          </w:p>
          <w:p w:rsidR="005518FB" w:rsidRPr="0055444C" w:rsidRDefault="005518FB" w:rsidP="005544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544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3. </w:t>
            </w:r>
            <w:r w:rsidRPr="0055444C">
              <w:rPr>
                <w:rFonts w:ascii="Times New Roman" w:hAnsi="Times New Roman" w:cs="Times New Roman"/>
                <w:sz w:val="20"/>
                <w:szCs w:val="20"/>
              </w:rPr>
              <w:t>Научный стиль речи. Основные жанры научного стиля: доклад, статья, сообщение и др.</w:t>
            </w:r>
          </w:p>
          <w:p w:rsidR="005518FB" w:rsidRPr="0055444C" w:rsidRDefault="005518FB" w:rsidP="0055444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544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4. </w:t>
            </w:r>
            <w:r w:rsidRPr="0055444C">
              <w:rPr>
                <w:rFonts w:ascii="Times New Roman" w:hAnsi="Times New Roman" w:cs="Times New Roman"/>
                <w:sz w:val="20"/>
                <w:szCs w:val="20"/>
              </w:rPr>
              <w:t>Официально-деловой стиль речи, его признаки, назначение. Жанры официально-делового стиля: заявление, доверенность, расписка, резюме и др.</w:t>
            </w:r>
          </w:p>
          <w:p w:rsidR="005518FB" w:rsidRPr="0055444C" w:rsidRDefault="005518FB" w:rsidP="0055444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544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5. </w:t>
            </w:r>
            <w:r w:rsidRPr="0055444C">
              <w:rPr>
                <w:rFonts w:ascii="Times New Roman" w:hAnsi="Times New Roman" w:cs="Times New Roman"/>
                <w:sz w:val="20"/>
                <w:szCs w:val="20"/>
              </w:rPr>
              <w:t>Публицистический стиль речи, его назначение. Основные жанры публицистического стиля. Основы ораторского искусства. Подготовка публичной речи. Особенности построения публичного выступления.</w:t>
            </w:r>
          </w:p>
          <w:p w:rsidR="005518FB" w:rsidRPr="0055444C" w:rsidRDefault="005518FB" w:rsidP="0055444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544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6. </w:t>
            </w:r>
            <w:r w:rsidRPr="0055444C">
              <w:rPr>
                <w:rFonts w:ascii="Times New Roman" w:hAnsi="Times New Roman" w:cs="Times New Roman"/>
                <w:sz w:val="20"/>
                <w:szCs w:val="20"/>
              </w:rPr>
              <w:t>Художественный стиль речи, его основные признаки: образность, использование изобразительно-выразительных средств и др.</w:t>
            </w:r>
          </w:p>
          <w:p w:rsidR="005518FB" w:rsidRPr="0055444C" w:rsidRDefault="005518FB" w:rsidP="0055444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</w:t>
            </w:r>
            <w:r w:rsidRPr="005544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. </w:t>
            </w:r>
            <w:r w:rsidRPr="0055444C">
              <w:rPr>
                <w:rFonts w:ascii="Times New Roman" w:hAnsi="Times New Roman" w:cs="Times New Roman"/>
                <w:sz w:val="20"/>
                <w:szCs w:val="20"/>
              </w:rPr>
              <w:t>Признаки, структура текста. Сложное синтаксическое целое.</w:t>
            </w:r>
          </w:p>
          <w:p w:rsidR="005518FB" w:rsidRPr="0055444C" w:rsidRDefault="005518FB" w:rsidP="005544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444C">
              <w:rPr>
                <w:rFonts w:ascii="Times New Roman" w:hAnsi="Times New Roman" w:cs="Times New Roman"/>
                <w:sz w:val="20"/>
                <w:szCs w:val="20"/>
              </w:rPr>
              <w:t xml:space="preserve"> Тема, основная мысль текста. Средства и виды связи предложений в тексте. Информационная переработка текста (план, тезисы, конспект, реферат, аннотация). </w:t>
            </w:r>
            <w:r w:rsidRPr="0055444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Абзац как средство смыслового членения текста.</w:t>
            </w:r>
          </w:p>
          <w:p w:rsidR="005518FB" w:rsidRPr="0055444C" w:rsidRDefault="005518FB" w:rsidP="0055444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</w:t>
            </w:r>
            <w:r w:rsidRPr="005544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. </w:t>
            </w:r>
            <w:r w:rsidRPr="0055444C">
              <w:rPr>
                <w:rFonts w:ascii="Times New Roman" w:hAnsi="Times New Roman" w:cs="Times New Roman"/>
                <w:sz w:val="20"/>
                <w:szCs w:val="20"/>
              </w:rPr>
              <w:t>Функционально-смысловые типы речи (повествование, описание, рассуждение). Соединение в тексте различных типов речи</w:t>
            </w:r>
          </w:p>
          <w:p w:rsidR="005518FB" w:rsidRPr="0055444C" w:rsidRDefault="005518FB" w:rsidP="005544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</w:t>
            </w:r>
            <w:r w:rsidRPr="005544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. </w:t>
            </w:r>
            <w:r w:rsidRPr="0055444C">
              <w:rPr>
                <w:rFonts w:ascii="Times New Roman" w:hAnsi="Times New Roman" w:cs="Times New Roman"/>
                <w:sz w:val="20"/>
                <w:szCs w:val="20"/>
              </w:rPr>
              <w:t>Лингвостилистический анализ текста.</w:t>
            </w:r>
          </w:p>
        </w:tc>
        <w:tc>
          <w:tcPr>
            <w:tcW w:w="1701" w:type="dxa"/>
            <w:vMerge w:val="restart"/>
          </w:tcPr>
          <w:p w:rsidR="005518FB" w:rsidRPr="0055444C" w:rsidRDefault="005518FB" w:rsidP="005544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518FB" w:rsidRPr="0055444C" w:rsidRDefault="005518FB" w:rsidP="005544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5518FB" w:rsidRPr="0055444C" w:rsidRDefault="005518FB" w:rsidP="005544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518FB" w:rsidRPr="0055444C" w:rsidRDefault="005518FB" w:rsidP="005544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518FB" w:rsidRPr="0055444C" w:rsidRDefault="005518FB" w:rsidP="005544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518FB" w:rsidRPr="0055444C" w:rsidRDefault="005518FB" w:rsidP="005544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5518FB" w:rsidRPr="0055444C" w:rsidRDefault="005518FB" w:rsidP="005544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518FB" w:rsidRPr="0055444C" w:rsidRDefault="005518FB" w:rsidP="005544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518FB" w:rsidRPr="0055444C" w:rsidRDefault="005518FB" w:rsidP="005544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5518FB" w:rsidRPr="0055444C" w:rsidRDefault="005518FB" w:rsidP="005544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518FB" w:rsidRPr="0055444C" w:rsidRDefault="005518FB" w:rsidP="005544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5518FB" w:rsidRPr="0055444C" w:rsidRDefault="005518FB" w:rsidP="005544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518FB" w:rsidRPr="0055444C" w:rsidRDefault="005518FB" w:rsidP="005544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518FB" w:rsidRPr="0055444C" w:rsidRDefault="005518FB" w:rsidP="005544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5518FB" w:rsidRPr="0055444C" w:rsidRDefault="005518FB" w:rsidP="005544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518FB" w:rsidRPr="0055444C" w:rsidRDefault="005518FB" w:rsidP="005544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5518FB" w:rsidRPr="0055444C" w:rsidRDefault="005518FB" w:rsidP="005544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518FB" w:rsidRPr="0055444C" w:rsidRDefault="005518FB" w:rsidP="005544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518FB" w:rsidRPr="0055444C" w:rsidRDefault="005518FB" w:rsidP="005544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</w:p>
          <w:p w:rsidR="005518FB" w:rsidRPr="0055444C" w:rsidRDefault="005518FB" w:rsidP="005544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518FB" w:rsidRPr="0055444C" w:rsidRDefault="005518FB" w:rsidP="005544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518FB" w:rsidRDefault="005518FB" w:rsidP="005544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518FB" w:rsidRDefault="005518FB" w:rsidP="005544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5518FB" w:rsidRDefault="005518FB" w:rsidP="005544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518FB" w:rsidRPr="0055444C" w:rsidRDefault="005518FB" w:rsidP="00FC7A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vMerge w:val="restart"/>
          </w:tcPr>
          <w:p w:rsidR="005518FB" w:rsidRPr="0055444C" w:rsidRDefault="005518FB" w:rsidP="005544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518FB" w:rsidRPr="007B7348" w:rsidRDefault="000F211A" w:rsidP="005544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734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ЛР 8</w:t>
            </w:r>
            <w:r w:rsidR="00617514" w:rsidRPr="007B7348">
              <w:rPr>
                <w:rFonts w:ascii="Times New Roman" w:eastAsia="Trebuchet MS" w:hAnsi="Times New Roman" w:cs="Times New Roman"/>
                <w:sz w:val="28"/>
                <w:szCs w:val="28"/>
                <w:lang w:eastAsia="en-US"/>
              </w:rPr>
              <w:t xml:space="preserve"> ОК 3.</w:t>
            </w:r>
          </w:p>
          <w:p w:rsidR="005518FB" w:rsidRPr="007B7348" w:rsidRDefault="007B7348" w:rsidP="005544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7B7348">
              <w:rPr>
                <w:rFonts w:ascii="Times New Roman" w:hAnsi="Times New Roman" w:cs="Times New Roman"/>
                <w:sz w:val="28"/>
                <w:szCs w:val="28"/>
              </w:rPr>
              <w:t xml:space="preserve">ОК2 </w:t>
            </w:r>
            <w:r w:rsidRPr="007B734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ОК4. ОК5.</w:t>
            </w:r>
          </w:p>
          <w:p w:rsidR="007B7348" w:rsidRPr="007B7348" w:rsidRDefault="007B7348" w:rsidP="005544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18FB" w:rsidRPr="007B7348" w:rsidRDefault="007B7348" w:rsidP="005544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7348">
              <w:rPr>
                <w:rFonts w:ascii="Times New Roman" w:eastAsia="Trebuchet MS" w:hAnsi="Times New Roman" w:cs="Times New Roman"/>
                <w:color w:val="000000"/>
                <w:sz w:val="28"/>
                <w:szCs w:val="28"/>
              </w:rPr>
              <w:t>ОК8.</w:t>
            </w:r>
          </w:p>
          <w:p w:rsidR="00617514" w:rsidRDefault="00617514" w:rsidP="00617514">
            <w:pPr>
              <w:spacing w:after="0" w:line="240" w:lineRule="auto"/>
              <w:rPr>
                <w:rFonts w:eastAsia="Trebuchet MS"/>
                <w:sz w:val="28"/>
                <w:szCs w:val="28"/>
                <w:lang w:eastAsia="en-US"/>
              </w:rPr>
            </w:pPr>
          </w:p>
          <w:p w:rsidR="00617514" w:rsidRDefault="00617514" w:rsidP="00617514">
            <w:pPr>
              <w:spacing w:after="0" w:line="240" w:lineRule="auto"/>
              <w:rPr>
                <w:rFonts w:eastAsia="Trebuchet MS"/>
                <w:sz w:val="28"/>
                <w:szCs w:val="28"/>
                <w:lang w:eastAsia="en-US"/>
              </w:rPr>
            </w:pPr>
          </w:p>
          <w:p w:rsidR="00617514" w:rsidRPr="0055444C" w:rsidRDefault="00617514" w:rsidP="006175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518FB" w:rsidRPr="0055444C" w:rsidTr="000F211A">
        <w:trPr>
          <w:trHeight w:val="713"/>
        </w:trPr>
        <w:tc>
          <w:tcPr>
            <w:tcW w:w="4679" w:type="dxa"/>
            <w:tcBorders>
              <w:bottom w:val="single" w:sz="4" w:space="0" w:color="auto"/>
            </w:tcBorders>
          </w:tcPr>
          <w:p w:rsidR="005518FB" w:rsidRPr="0055444C" w:rsidRDefault="005518FB" w:rsidP="005544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544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1.2.</w:t>
            </w:r>
          </w:p>
          <w:p w:rsidR="005518FB" w:rsidRPr="0055444C" w:rsidRDefault="005518FB" w:rsidP="0055444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544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Функциональные стили речи. Разговорный стиль.</w:t>
            </w:r>
          </w:p>
        </w:tc>
        <w:tc>
          <w:tcPr>
            <w:tcW w:w="7371" w:type="dxa"/>
            <w:vMerge/>
          </w:tcPr>
          <w:p w:rsidR="005518FB" w:rsidRPr="0055444C" w:rsidRDefault="005518FB" w:rsidP="005544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5518FB" w:rsidRPr="0055444C" w:rsidRDefault="005518FB" w:rsidP="005544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5518FB" w:rsidRPr="0055444C" w:rsidRDefault="005518FB" w:rsidP="005544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518FB" w:rsidRPr="0055444C" w:rsidTr="000F211A">
        <w:trPr>
          <w:trHeight w:val="249"/>
        </w:trPr>
        <w:tc>
          <w:tcPr>
            <w:tcW w:w="4679" w:type="dxa"/>
            <w:tcBorders>
              <w:top w:val="single" w:sz="4" w:space="0" w:color="auto"/>
              <w:bottom w:val="single" w:sz="4" w:space="0" w:color="auto"/>
            </w:tcBorders>
          </w:tcPr>
          <w:p w:rsidR="005518FB" w:rsidRPr="0055444C" w:rsidRDefault="005518FB" w:rsidP="005544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544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1.3.</w:t>
            </w:r>
          </w:p>
          <w:p w:rsidR="005518FB" w:rsidRPr="0055444C" w:rsidRDefault="005518FB" w:rsidP="005544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544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Научный стиль.</w:t>
            </w:r>
          </w:p>
        </w:tc>
        <w:tc>
          <w:tcPr>
            <w:tcW w:w="7371" w:type="dxa"/>
            <w:vMerge/>
          </w:tcPr>
          <w:p w:rsidR="005518FB" w:rsidRPr="0055444C" w:rsidRDefault="005518FB" w:rsidP="0055444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5518FB" w:rsidRPr="0055444C" w:rsidRDefault="005518FB" w:rsidP="005544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5518FB" w:rsidRPr="0055444C" w:rsidRDefault="005518FB" w:rsidP="005544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518FB" w:rsidRPr="0055444C" w:rsidTr="000F211A">
        <w:trPr>
          <w:trHeight w:val="210"/>
        </w:trPr>
        <w:tc>
          <w:tcPr>
            <w:tcW w:w="4679" w:type="dxa"/>
            <w:tcBorders>
              <w:top w:val="single" w:sz="4" w:space="0" w:color="auto"/>
              <w:bottom w:val="single" w:sz="4" w:space="0" w:color="auto"/>
            </w:tcBorders>
          </w:tcPr>
          <w:p w:rsidR="005518FB" w:rsidRPr="0055444C" w:rsidRDefault="005518FB" w:rsidP="005544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544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1.4.</w:t>
            </w:r>
          </w:p>
          <w:p w:rsidR="005518FB" w:rsidRPr="0055444C" w:rsidRDefault="005518FB" w:rsidP="005544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544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Официально-деловой стиль.</w:t>
            </w:r>
          </w:p>
        </w:tc>
        <w:tc>
          <w:tcPr>
            <w:tcW w:w="7371" w:type="dxa"/>
            <w:vMerge/>
          </w:tcPr>
          <w:p w:rsidR="005518FB" w:rsidRPr="0055444C" w:rsidRDefault="005518FB" w:rsidP="005544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5518FB" w:rsidRPr="0055444C" w:rsidRDefault="005518FB" w:rsidP="005544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5518FB" w:rsidRPr="0055444C" w:rsidRDefault="005518FB" w:rsidP="005544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518FB" w:rsidRPr="0055444C" w:rsidTr="000F211A">
        <w:trPr>
          <w:trHeight w:val="288"/>
        </w:trPr>
        <w:tc>
          <w:tcPr>
            <w:tcW w:w="4679" w:type="dxa"/>
            <w:tcBorders>
              <w:top w:val="single" w:sz="4" w:space="0" w:color="auto"/>
              <w:bottom w:val="single" w:sz="4" w:space="0" w:color="auto"/>
            </w:tcBorders>
          </w:tcPr>
          <w:p w:rsidR="005518FB" w:rsidRPr="0055444C" w:rsidRDefault="005518FB" w:rsidP="005544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544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1.5.</w:t>
            </w:r>
          </w:p>
          <w:p w:rsidR="005518FB" w:rsidRPr="0055444C" w:rsidRDefault="005518FB" w:rsidP="005544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544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Публицистический стиль.</w:t>
            </w:r>
          </w:p>
        </w:tc>
        <w:tc>
          <w:tcPr>
            <w:tcW w:w="7371" w:type="dxa"/>
            <w:vMerge/>
          </w:tcPr>
          <w:p w:rsidR="005518FB" w:rsidRPr="0055444C" w:rsidRDefault="005518FB" w:rsidP="005544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5518FB" w:rsidRPr="0055444C" w:rsidRDefault="005518FB" w:rsidP="005544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5518FB" w:rsidRPr="0055444C" w:rsidRDefault="005518FB" w:rsidP="005544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518FB" w:rsidRPr="0055444C" w:rsidTr="000F211A">
        <w:trPr>
          <w:trHeight w:val="406"/>
        </w:trPr>
        <w:tc>
          <w:tcPr>
            <w:tcW w:w="4679" w:type="dxa"/>
            <w:tcBorders>
              <w:top w:val="single" w:sz="4" w:space="0" w:color="auto"/>
              <w:bottom w:val="single" w:sz="4" w:space="0" w:color="auto"/>
            </w:tcBorders>
          </w:tcPr>
          <w:p w:rsidR="005518FB" w:rsidRPr="0055444C" w:rsidRDefault="005518FB" w:rsidP="005544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544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1.6. Художественный стиль.</w:t>
            </w:r>
          </w:p>
        </w:tc>
        <w:tc>
          <w:tcPr>
            <w:tcW w:w="7371" w:type="dxa"/>
            <w:vMerge/>
          </w:tcPr>
          <w:p w:rsidR="005518FB" w:rsidRPr="0055444C" w:rsidRDefault="005518FB" w:rsidP="005544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5518FB" w:rsidRPr="0055444C" w:rsidRDefault="005518FB" w:rsidP="005544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5518FB" w:rsidRPr="0055444C" w:rsidRDefault="005518FB" w:rsidP="005544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518FB" w:rsidRPr="0055444C" w:rsidTr="000F211A">
        <w:trPr>
          <w:trHeight w:val="314"/>
        </w:trPr>
        <w:tc>
          <w:tcPr>
            <w:tcW w:w="4679" w:type="dxa"/>
            <w:tcBorders>
              <w:top w:val="single" w:sz="4" w:space="0" w:color="auto"/>
              <w:bottom w:val="single" w:sz="4" w:space="0" w:color="auto"/>
            </w:tcBorders>
          </w:tcPr>
          <w:p w:rsidR="005518FB" w:rsidRPr="0055444C" w:rsidRDefault="005518FB" w:rsidP="005544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544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Тема 1.7. </w:t>
            </w:r>
          </w:p>
          <w:p w:rsidR="005518FB" w:rsidRPr="0055444C" w:rsidRDefault="005518FB" w:rsidP="005544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544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Текст как произведение речи.</w:t>
            </w:r>
          </w:p>
        </w:tc>
        <w:tc>
          <w:tcPr>
            <w:tcW w:w="7371" w:type="dxa"/>
            <w:vMerge/>
          </w:tcPr>
          <w:p w:rsidR="005518FB" w:rsidRPr="0055444C" w:rsidRDefault="005518FB" w:rsidP="005544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5518FB" w:rsidRPr="0055444C" w:rsidRDefault="005518FB" w:rsidP="005544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5518FB" w:rsidRPr="0055444C" w:rsidRDefault="005518FB" w:rsidP="005544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518FB" w:rsidRPr="0055444C" w:rsidTr="000F211A">
        <w:trPr>
          <w:trHeight w:val="393"/>
        </w:trPr>
        <w:tc>
          <w:tcPr>
            <w:tcW w:w="4679" w:type="dxa"/>
            <w:tcBorders>
              <w:top w:val="single" w:sz="4" w:space="0" w:color="auto"/>
              <w:bottom w:val="single" w:sz="4" w:space="0" w:color="auto"/>
            </w:tcBorders>
          </w:tcPr>
          <w:p w:rsidR="005518FB" w:rsidRPr="0055444C" w:rsidRDefault="005518FB" w:rsidP="005544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544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1.8.</w:t>
            </w:r>
          </w:p>
          <w:p w:rsidR="005518FB" w:rsidRPr="0055444C" w:rsidRDefault="005518FB" w:rsidP="005544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544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Функционально-смысловые типы речи.</w:t>
            </w:r>
          </w:p>
        </w:tc>
        <w:tc>
          <w:tcPr>
            <w:tcW w:w="7371" w:type="dxa"/>
            <w:vMerge/>
          </w:tcPr>
          <w:p w:rsidR="005518FB" w:rsidRPr="0055444C" w:rsidRDefault="005518FB" w:rsidP="005544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5518FB" w:rsidRPr="0055444C" w:rsidRDefault="005518FB" w:rsidP="005544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5518FB" w:rsidRPr="0055444C" w:rsidRDefault="005518FB" w:rsidP="005544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518FB" w:rsidRPr="0055444C" w:rsidTr="000F211A">
        <w:trPr>
          <w:trHeight w:val="599"/>
        </w:trPr>
        <w:tc>
          <w:tcPr>
            <w:tcW w:w="4679" w:type="dxa"/>
            <w:tcBorders>
              <w:top w:val="single" w:sz="4" w:space="0" w:color="auto"/>
            </w:tcBorders>
          </w:tcPr>
          <w:p w:rsidR="005518FB" w:rsidRPr="0055444C" w:rsidRDefault="005518FB" w:rsidP="005544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544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Тема 1.9.</w:t>
            </w:r>
          </w:p>
          <w:p w:rsidR="005518FB" w:rsidRPr="0055444C" w:rsidRDefault="005518FB" w:rsidP="005544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544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Лингвостилистический анализ текста.</w:t>
            </w:r>
          </w:p>
        </w:tc>
        <w:tc>
          <w:tcPr>
            <w:tcW w:w="7371" w:type="dxa"/>
            <w:vMerge/>
          </w:tcPr>
          <w:p w:rsidR="005518FB" w:rsidRPr="0055444C" w:rsidRDefault="005518FB" w:rsidP="0055444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5518FB" w:rsidRPr="0055444C" w:rsidRDefault="005518FB" w:rsidP="005544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5518FB" w:rsidRPr="0055444C" w:rsidRDefault="005518FB" w:rsidP="005544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5444C" w:rsidRPr="0055444C" w:rsidTr="005518FB">
        <w:trPr>
          <w:trHeight w:val="500"/>
        </w:trPr>
        <w:tc>
          <w:tcPr>
            <w:tcW w:w="4679" w:type="dxa"/>
            <w:vMerge w:val="restart"/>
          </w:tcPr>
          <w:p w:rsidR="0055444C" w:rsidRPr="0055444C" w:rsidRDefault="0055444C" w:rsidP="005544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544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Раздел 2.</w:t>
            </w:r>
          </w:p>
          <w:p w:rsidR="0055444C" w:rsidRPr="0055444C" w:rsidRDefault="0055444C" w:rsidP="005544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544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Лексика и фразеология.</w:t>
            </w:r>
          </w:p>
        </w:tc>
        <w:tc>
          <w:tcPr>
            <w:tcW w:w="7371" w:type="dxa"/>
          </w:tcPr>
          <w:p w:rsidR="0055444C" w:rsidRPr="0055444C" w:rsidRDefault="0055444C" w:rsidP="005544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</w:tcPr>
          <w:p w:rsidR="0055444C" w:rsidRPr="0055444C" w:rsidRDefault="0055444C" w:rsidP="005131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544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  <w:r w:rsidR="0051319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55444C" w:rsidRPr="0055444C" w:rsidRDefault="0055444C" w:rsidP="005544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518FB" w:rsidRPr="0055444C" w:rsidTr="005518FB">
        <w:trPr>
          <w:trHeight w:val="230"/>
        </w:trPr>
        <w:tc>
          <w:tcPr>
            <w:tcW w:w="4679" w:type="dxa"/>
            <w:vMerge/>
          </w:tcPr>
          <w:p w:rsidR="005518FB" w:rsidRPr="0055444C" w:rsidRDefault="005518FB" w:rsidP="0055444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1" w:type="dxa"/>
            <w:vMerge w:val="restart"/>
          </w:tcPr>
          <w:p w:rsidR="005518FB" w:rsidRPr="0055444C" w:rsidRDefault="005518FB" w:rsidP="005544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544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Содержание </w:t>
            </w:r>
          </w:p>
          <w:p w:rsidR="005518FB" w:rsidRPr="0055444C" w:rsidRDefault="005518FB" w:rsidP="0055444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544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1. </w:t>
            </w:r>
            <w:r w:rsidRPr="0055444C">
              <w:rPr>
                <w:rFonts w:ascii="Times New Roman" w:hAnsi="Times New Roman" w:cs="Times New Roman"/>
                <w:sz w:val="20"/>
                <w:szCs w:val="20"/>
              </w:rPr>
              <w:t xml:space="preserve">Лексическое и грамматическое значения слова. Многозначность слова. Прямое и переносное значение слова. Метафора, метонимия как выразительные средства языка. Омонимы, синонимы, антонимы, паронимы и их употребление. Изобразительные возможности синонимов, антонимов, омонимов, паронимов. Контекстуальные синонимы и антонимы. Градация. Антитеза. </w:t>
            </w:r>
          </w:p>
          <w:p w:rsidR="005518FB" w:rsidRPr="0055444C" w:rsidRDefault="005518FB" w:rsidP="0055444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544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2. </w:t>
            </w:r>
            <w:r w:rsidRPr="0055444C">
              <w:rPr>
                <w:rFonts w:ascii="Times New Roman" w:hAnsi="Times New Roman" w:cs="Times New Roman"/>
                <w:sz w:val="20"/>
                <w:szCs w:val="20"/>
              </w:rPr>
              <w:t>Исконно русская лексика, заимствованная лексика, старославянизмы.</w:t>
            </w:r>
          </w:p>
          <w:p w:rsidR="005518FB" w:rsidRPr="0055444C" w:rsidRDefault="005518FB" w:rsidP="0055444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544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55444C">
              <w:rPr>
                <w:rFonts w:ascii="Times New Roman" w:hAnsi="Times New Roman" w:cs="Times New Roman"/>
                <w:sz w:val="20"/>
                <w:szCs w:val="20"/>
              </w:rPr>
              <w:t>Нейтральная лексика, книжная лексика, лексика устной речи (жаргонизмы, арготизмы, диалектизмы). Профессионализмы. Терминологическая лексика.</w:t>
            </w:r>
          </w:p>
          <w:p w:rsidR="005518FB" w:rsidRPr="0055444C" w:rsidRDefault="005518FB" w:rsidP="0055444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  <w:r w:rsidRPr="005544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. </w:t>
            </w:r>
            <w:r w:rsidRPr="0055444C">
              <w:rPr>
                <w:rFonts w:ascii="Times New Roman" w:hAnsi="Times New Roman" w:cs="Times New Roman"/>
                <w:sz w:val="20"/>
                <w:szCs w:val="20"/>
              </w:rPr>
              <w:t>Архаизмы, историзмы, неологизмы. Особенности русского речевого этикета.</w:t>
            </w:r>
          </w:p>
          <w:p w:rsidR="005518FB" w:rsidRPr="0055444C" w:rsidRDefault="005518FB" w:rsidP="0055444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5444C">
              <w:rPr>
                <w:rFonts w:ascii="Times New Roman" w:hAnsi="Times New Roman" w:cs="Times New Roman"/>
                <w:sz w:val="20"/>
                <w:szCs w:val="20"/>
              </w:rPr>
              <w:t>Лексика, обозначающая предметы и явления традиционного русского быта. Фольклорная лексика и фразеология. Русские пословицы и поговорки.</w:t>
            </w:r>
          </w:p>
          <w:p w:rsidR="005518FB" w:rsidRPr="0055444C" w:rsidRDefault="005518FB" w:rsidP="0055444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  <w:r w:rsidRPr="005544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. </w:t>
            </w:r>
            <w:r w:rsidRPr="0055444C">
              <w:rPr>
                <w:rFonts w:ascii="Times New Roman" w:hAnsi="Times New Roman" w:cs="Times New Roman"/>
                <w:sz w:val="20"/>
                <w:szCs w:val="20"/>
              </w:rPr>
              <w:t>Отличие фразеологизма от слова. Употребление фразеологизмов в речи. Афоризмы.</w:t>
            </w:r>
          </w:p>
          <w:p w:rsidR="005518FB" w:rsidRPr="0055444C" w:rsidRDefault="005518FB" w:rsidP="0055444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</w:t>
            </w:r>
            <w:r w:rsidRPr="005544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. </w:t>
            </w:r>
            <w:r w:rsidRPr="0055444C">
              <w:rPr>
                <w:rFonts w:ascii="Times New Roman" w:hAnsi="Times New Roman" w:cs="Times New Roman"/>
                <w:sz w:val="20"/>
                <w:szCs w:val="20"/>
              </w:rPr>
              <w:t xml:space="preserve">Лексические и фразеологические словари. Лексико-фразеологический разбор. </w:t>
            </w:r>
          </w:p>
          <w:p w:rsidR="005518FB" w:rsidRPr="0055444C" w:rsidRDefault="005518FB" w:rsidP="0055444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5444C">
              <w:rPr>
                <w:rFonts w:ascii="Times New Roman" w:hAnsi="Times New Roman" w:cs="Times New Roman"/>
                <w:sz w:val="20"/>
                <w:szCs w:val="20"/>
              </w:rPr>
              <w:t>Лексические нормы. Лексические ошибки и их исправление. Ошибки в употреблении фразеологических единиц и их исправление.</w:t>
            </w:r>
          </w:p>
        </w:tc>
        <w:tc>
          <w:tcPr>
            <w:tcW w:w="1701" w:type="dxa"/>
            <w:vMerge w:val="restart"/>
          </w:tcPr>
          <w:p w:rsidR="005518FB" w:rsidRPr="0055444C" w:rsidRDefault="005518FB" w:rsidP="005544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5518FB" w:rsidRPr="0055444C" w:rsidRDefault="005518FB" w:rsidP="005544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518FB" w:rsidRPr="0055444C" w:rsidRDefault="005518FB" w:rsidP="005544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518FB" w:rsidRPr="0055444C" w:rsidRDefault="005518FB" w:rsidP="005544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518FB" w:rsidRPr="0055444C" w:rsidRDefault="005518FB" w:rsidP="005544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518FB" w:rsidRPr="0055444C" w:rsidRDefault="005518FB" w:rsidP="005544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518FB" w:rsidRPr="0055444C" w:rsidRDefault="005518FB" w:rsidP="005544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518FB" w:rsidRPr="0055444C" w:rsidRDefault="005518FB" w:rsidP="005544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518FB" w:rsidRPr="0055444C" w:rsidRDefault="005518FB" w:rsidP="005544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5518FB" w:rsidRPr="0055444C" w:rsidRDefault="005518FB" w:rsidP="005544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518FB" w:rsidRPr="0055444C" w:rsidRDefault="005518FB" w:rsidP="005544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518FB" w:rsidRPr="0055444C" w:rsidRDefault="005518FB" w:rsidP="005544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5518FB" w:rsidRPr="0055444C" w:rsidRDefault="005518FB" w:rsidP="005544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518FB" w:rsidRPr="0055444C" w:rsidRDefault="005518FB" w:rsidP="005544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518FB" w:rsidRPr="0055444C" w:rsidRDefault="005518FB" w:rsidP="005544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518FB" w:rsidRPr="0055444C" w:rsidRDefault="005518FB" w:rsidP="005544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5518FB" w:rsidRPr="0055444C" w:rsidRDefault="005518FB" w:rsidP="005544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518FB" w:rsidRPr="0055444C" w:rsidRDefault="005518FB" w:rsidP="005544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vMerge w:val="restart"/>
          </w:tcPr>
          <w:p w:rsidR="005518FB" w:rsidRPr="0055444C" w:rsidRDefault="005518FB" w:rsidP="005544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518FB" w:rsidRPr="0055444C" w:rsidRDefault="005518FB" w:rsidP="005544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518FB" w:rsidRPr="0055444C" w:rsidRDefault="005518FB" w:rsidP="005544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518FB" w:rsidRPr="007B7348" w:rsidRDefault="007B7348" w:rsidP="005544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734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ОК5.</w:t>
            </w:r>
          </w:p>
          <w:p w:rsidR="005518FB" w:rsidRPr="007B7348" w:rsidRDefault="005518FB" w:rsidP="005544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18FB" w:rsidRPr="007B7348" w:rsidRDefault="00617514" w:rsidP="005544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734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ЛР 8</w:t>
            </w:r>
            <w:r w:rsidR="003843CC" w:rsidRPr="007B7348">
              <w:rPr>
                <w:rFonts w:ascii="Times New Roman" w:eastAsia="Trebuchet MS" w:hAnsi="Times New Roman" w:cs="Times New Roman"/>
                <w:sz w:val="28"/>
                <w:szCs w:val="28"/>
                <w:lang w:eastAsia="en-US"/>
              </w:rPr>
              <w:t xml:space="preserve"> ОК 3.</w:t>
            </w:r>
          </w:p>
          <w:p w:rsidR="007B7348" w:rsidRPr="007B7348" w:rsidRDefault="007B7348" w:rsidP="005544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7348">
              <w:rPr>
                <w:rFonts w:ascii="Times New Roman" w:eastAsia="Trebuchet MS" w:hAnsi="Times New Roman" w:cs="Times New Roman"/>
                <w:color w:val="000000"/>
                <w:sz w:val="28"/>
                <w:szCs w:val="28"/>
              </w:rPr>
              <w:t>ОК8.</w:t>
            </w:r>
          </w:p>
          <w:p w:rsidR="005518FB" w:rsidRPr="0055444C" w:rsidRDefault="005518FB" w:rsidP="005544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518FB" w:rsidRPr="00150ED0" w:rsidRDefault="005518FB" w:rsidP="00150E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518FB" w:rsidRPr="0055444C" w:rsidTr="000F211A">
        <w:trPr>
          <w:trHeight w:val="1129"/>
        </w:trPr>
        <w:tc>
          <w:tcPr>
            <w:tcW w:w="4679" w:type="dxa"/>
            <w:tcBorders>
              <w:bottom w:val="single" w:sz="4" w:space="0" w:color="auto"/>
            </w:tcBorders>
          </w:tcPr>
          <w:p w:rsidR="005518FB" w:rsidRPr="0055444C" w:rsidRDefault="005518FB" w:rsidP="005544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544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2.1.</w:t>
            </w:r>
          </w:p>
          <w:p w:rsidR="005518FB" w:rsidRPr="0055444C" w:rsidRDefault="005518FB" w:rsidP="0055444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544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Слово в лексической системе языка.</w:t>
            </w:r>
          </w:p>
        </w:tc>
        <w:tc>
          <w:tcPr>
            <w:tcW w:w="7371" w:type="dxa"/>
            <w:vMerge/>
          </w:tcPr>
          <w:p w:rsidR="005518FB" w:rsidRPr="0055444C" w:rsidRDefault="005518FB" w:rsidP="005544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5518FB" w:rsidRPr="0055444C" w:rsidRDefault="005518FB" w:rsidP="005544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5518FB" w:rsidRPr="0055444C" w:rsidRDefault="005518FB" w:rsidP="005544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518FB" w:rsidRPr="0055444C" w:rsidTr="000F211A">
        <w:trPr>
          <w:trHeight w:val="320"/>
        </w:trPr>
        <w:tc>
          <w:tcPr>
            <w:tcW w:w="4679" w:type="dxa"/>
            <w:tcBorders>
              <w:top w:val="single" w:sz="4" w:space="0" w:color="auto"/>
              <w:bottom w:val="single" w:sz="4" w:space="0" w:color="auto"/>
            </w:tcBorders>
          </w:tcPr>
          <w:p w:rsidR="005518FB" w:rsidRPr="0055444C" w:rsidRDefault="005518FB" w:rsidP="005544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544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2.2.</w:t>
            </w:r>
          </w:p>
          <w:p w:rsidR="005518FB" w:rsidRPr="0055444C" w:rsidRDefault="005518FB" w:rsidP="005544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544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Лексика с точки зрения её происхождения и употребления</w:t>
            </w:r>
          </w:p>
        </w:tc>
        <w:tc>
          <w:tcPr>
            <w:tcW w:w="7371" w:type="dxa"/>
            <w:vMerge/>
          </w:tcPr>
          <w:p w:rsidR="005518FB" w:rsidRPr="0055444C" w:rsidRDefault="005518FB" w:rsidP="005544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5518FB" w:rsidRPr="0055444C" w:rsidRDefault="005518FB" w:rsidP="005544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5518FB" w:rsidRPr="0055444C" w:rsidRDefault="005518FB" w:rsidP="005544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518FB" w:rsidRPr="0055444C" w:rsidTr="000F211A">
        <w:trPr>
          <w:trHeight w:val="563"/>
        </w:trPr>
        <w:tc>
          <w:tcPr>
            <w:tcW w:w="4679" w:type="dxa"/>
            <w:tcBorders>
              <w:top w:val="single" w:sz="4" w:space="0" w:color="auto"/>
              <w:bottom w:val="single" w:sz="4" w:space="0" w:color="auto"/>
            </w:tcBorders>
          </w:tcPr>
          <w:p w:rsidR="005518FB" w:rsidRPr="0055444C" w:rsidRDefault="005518FB" w:rsidP="005544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544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2.3.</w:t>
            </w:r>
          </w:p>
          <w:p w:rsidR="005518FB" w:rsidRPr="0055444C" w:rsidRDefault="005518FB" w:rsidP="005544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544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Активный и пассивный словарный запас</w:t>
            </w:r>
          </w:p>
        </w:tc>
        <w:tc>
          <w:tcPr>
            <w:tcW w:w="7371" w:type="dxa"/>
            <w:vMerge/>
          </w:tcPr>
          <w:p w:rsidR="005518FB" w:rsidRPr="0055444C" w:rsidRDefault="005518FB" w:rsidP="005544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5518FB" w:rsidRPr="0055444C" w:rsidRDefault="005518FB" w:rsidP="005544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5518FB" w:rsidRPr="0055444C" w:rsidRDefault="005518FB" w:rsidP="005544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518FB" w:rsidRPr="0055444C" w:rsidTr="000F211A">
        <w:trPr>
          <w:trHeight w:val="528"/>
        </w:trPr>
        <w:tc>
          <w:tcPr>
            <w:tcW w:w="4679" w:type="dxa"/>
            <w:tcBorders>
              <w:top w:val="single" w:sz="4" w:space="0" w:color="auto"/>
            </w:tcBorders>
          </w:tcPr>
          <w:p w:rsidR="005518FB" w:rsidRPr="0055444C" w:rsidRDefault="005518FB" w:rsidP="005544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544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2.4.</w:t>
            </w:r>
          </w:p>
          <w:p w:rsidR="005518FB" w:rsidRPr="0055444C" w:rsidRDefault="005518FB" w:rsidP="005544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544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Фразеологизмы</w:t>
            </w:r>
          </w:p>
        </w:tc>
        <w:tc>
          <w:tcPr>
            <w:tcW w:w="7371" w:type="dxa"/>
            <w:vMerge/>
          </w:tcPr>
          <w:p w:rsidR="005518FB" w:rsidRPr="0055444C" w:rsidRDefault="005518FB" w:rsidP="005544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5518FB" w:rsidRPr="0055444C" w:rsidRDefault="005518FB" w:rsidP="005544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5518FB" w:rsidRPr="0055444C" w:rsidRDefault="005518FB" w:rsidP="005544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518FB" w:rsidRPr="0055444C" w:rsidTr="000F211A">
        <w:trPr>
          <w:trHeight w:val="836"/>
        </w:trPr>
        <w:tc>
          <w:tcPr>
            <w:tcW w:w="4679" w:type="dxa"/>
            <w:tcBorders>
              <w:top w:val="single" w:sz="4" w:space="0" w:color="auto"/>
            </w:tcBorders>
          </w:tcPr>
          <w:p w:rsidR="005518FB" w:rsidRPr="0055444C" w:rsidRDefault="005518FB" w:rsidP="005544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544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2.5.</w:t>
            </w:r>
          </w:p>
          <w:p w:rsidR="005518FB" w:rsidRPr="0055444C" w:rsidRDefault="005518FB" w:rsidP="005544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544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Лексические нормы</w:t>
            </w:r>
          </w:p>
        </w:tc>
        <w:tc>
          <w:tcPr>
            <w:tcW w:w="7371" w:type="dxa"/>
            <w:vMerge/>
          </w:tcPr>
          <w:p w:rsidR="005518FB" w:rsidRPr="0055444C" w:rsidRDefault="005518FB" w:rsidP="0055444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5518FB" w:rsidRPr="0055444C" w:rsidRDefault="005518FB" w:rsidP="005544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5518FB" w:rsidRPr="0055444C" w:rsidRDefault="005518FB" w:rsidP="005544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5444C" w:rsidRPr="0055444C" w:rsidTr="003053AE">
        <w:trPr>
          <w:trHeight w:val="914"/>
        </w:trPr>
        <w:tc>
          <w:tcPr>
            <w:tcW w:w="4679" w:type="dxa"/>
          </w:tcPr>
          <w:p w:rsidR="0055444C" w:rsidRPr="0055444C" w:rsidRDefault="0055444C" w:rsidP="0055444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1" w:type="dxa"/>
          </w:tcPr>
          <w:p w:rsidR="0055444C" w:rsidRPr="0055444C" w:rsidRDefault="0055444C" w:rsidP="0055444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544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Практические занятия</w:t>
            </w:r>
            <w:r w:rsidRPr="0055444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55444C" w:rsidRPr="0055444C" w:rsidRDefault="0055444C" w:rsidP="0055444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5444C">
              <w:rPr>
                <w:rFonts w:ascii="Times New Roman" w:hAnsi="Times New Roman" w:cs="Times New Roman"/>
                <w:sz w:val="20"/>
                <w:szCs w:val="20"/>
              </w:rPr>
              <w:t xml:space="preserve">1. Лексические нормы. </w:t>
            </w:r>
          </w:p>
          <w:p w:rsidR="0055444C" w:rsidRPr="0055444C" w:rsidRDefault="0055444C" w:rsidP="0055444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5444C">
              <w:rPr>
                <w:rFonts w:ascii="Times New Roman" w:hAnsi="Times New Roman" w:cs="Times New Roman"/>
                <w:sz w:val="20"/>
                <w:szCs w:val="20"/>
              </w:rPr>
              <w:t>2. Лексические ошибки и их исправление</w:t>
            </w:r>
          </w:p>
        </w:tc>
        <w:tc>
          <w:tcPr>
            <w:tcW w:w="1701" w:type="dxa"/>
          </w:tcPr>
          <w:p w:rsidR="0055444C" w:rsidRPr="0055444C" w:rsidRDefault="0055444C" w:rsidP="0055444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5444C" w:rsidRPr="0055444C" w:rsidRDefault="005518FB" w:rsidP="005544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55444C" w:rsidRPr="007B7348" w:rsidRDefault="003843CC" w:rsidP="005544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7348">
              <w:rPr>
                <w:rFonts w:ascii="Times New Roman" w:eastAsia="Trebuchet MS" w:hAnsi="Times New Roman" w:cs="Times New Roman"/>
                <w:sz w:val="28"/>
                <w:szCs w:val="28"/>
                <w:lang w:eastAsia="en-US"/>
              </w:rPr>
              <w:t>ОК 3.</w:t>
            </w:r>
            <w:r w:rsidR="007B7348" w:rsidRPr="007B7348">
              <w:rPr>
                <w:rFonts w:ascii="Times New Roman" w:eastAsia="Trebuchet MS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7B7348" w:rsidRPr="007B7348">
              <w:rPr>
                <w:rFonts w:ascii="Times New Roman" w:hAnsi="Times New Roman" w:cs="Times New Roman"/>
                <w:sz w:val="28"/>
                <w:szCs w:val="28"/>
              </w:rPr>
              <w:t>ОК2</w:t>
            </w:r>
          </w:p>
          <w:p w:rsidR="007B7348" w:rsidRPr="0055444C" w:rsidRDefault="007B7348" w:rsidP="005544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734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ОК5.</w:t>
            </w:r>
          </w:p>
        </w:tc>
      </w:tr>
      <w:tr w:rsidR="005518FB" w:rsidRPr="0055444C" w:rsidTr="008806F6">
        <w:trPr>
          <w:trHeight w:val="470"/>
        </w:trPr>
        <w:tc>
          <w:tcPr>
            <w:tcW w:w="4679" w:type="dxa"/>
          </w:tcPr>
          <w:p w:rsidR="005518FB" w:rsidRPr="0055444C" w:rsidRDefault="005518FB" w:rsidP="005544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544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Раздел 3.</w:t>
            </w:r>
          </w:p>
          <w:p w:rsidR="005518FB" w:rsidRPr="0055444C" w:rsidRDefault="005518FB" w:rsidP="005544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544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Фонетика, орфоэпия, графика, орфография</w:t>
            </w:r>
          </w:p>
        </w:tc>
        <w:tc>
          <w:tcPr>
            <w:tcW w:w="7371" w:type="dxa"/>
            <w:vMerge w:val="restart"/>
          </w:tcPr>
          <w:p w:rsidR="005518FB" w:rsidRPr="0055444C" w:rsidRDefault="005518FB" w:rsidP="005544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544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Содержание </w:t>
            </w:r>
          </w:p>
          <w:p w:rsidR="005518FB" w:rsidRPr="0055444C" w:rsidRDefault="005518FB" w:rsidP="0055444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544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1. </w:t>
            </w:r>
            <w:r w:rsidRPr="0055444C">
              <w:rPr>
                <w:rFonts w:ascii="Times New Roman" w:hAnsi="Times New Roman" w:cs="Times New Roman"/>
                <w:sz w:val="20"/>
                <w:szCs w:val="20"/>
              </w:rPr>
              <w:t>Звук и фонема. Открытый и закрытый слог. Соотношение буквы и звука. Фонетическая фраза.</w:t>
            </w:r>
          </w:p>
          <w:p w:rsidR="005518FB" w:rsidRPr="0055444C" w:rsidRDefault="005518FB" w:rsidP="0055444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544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2. </w:t>
            </w:r>
            <w:r w:rsidRPr="0055444C">
              <w:rPr>
                <w:rFonts w:ascii="Times New Roman" w:hAnsi="Times New Roman" w:cs="Times New Roman"/>
                <w:sz w:val="20"/>
                <w:szCs w:val="20"/>
              </w:rPr>
              <w:t>Ударение словесное и логическое. Роль ударения в стихотворной речи. Интонационное богатство русской речи. Фонетический разбор слова.</w:t>
            </w:r>
          </w:p>
          <w:p w:rsidR="005518FB" w:rsidRPr="0055444C" w:rsidRDefault="005518FB" w:rsidP="0055444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544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3. </w:t>
            </w:r>
            <w:r w:rsidRPr="0055444C">
              <w:rPr>
                <w:rFonts w:ascii="Times New Roman" w:hAnsi="Times New Roman" w:cs="Times New Roman"/>
                <w:sz w:val="20"/>
                <w:szCs w:val="20"/>
              </w:rPr>
              <w:t xml:space="preserve">Произносительные нормы и нормы ударения. Произношение гласных и </w:t>
            </w:r>
            <w:r w:rsidRPr="0055444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согласных звуков, произношение заимствованных слов. Использование орфоэпического словаря. Благозвучие речи. Звукопись как изобразительное средство. Ассонанс, аллитерация.</w:t>
            </w:r>
          </w:p>
        </w:tc>
        <w:tc>
          <w:tcPr>
            <w:tcW w:w="1701" w:type="dxa"/>
          </w:tcPr>
          <w:p w:rsidR="005518FB" w:rsidRPr="0055444C" w:rsidRDefault="00513195" w:rsidP="005544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9</w:t>
            </w:r>
          </w:p>
        </w:tc>
        <w:tc>
          <w:tcPr>
            <w:tcW w:w="1559" w:type="dxa"/>
          </w:tcPr>
          <w:p w:rsidR="005518FB" w:rsidRPr="0055444C" w:rsidRDefault="005518FB" w:rsidP="005544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518FB" w:rsidRPr="0055444C" w:rsidTr="000F211A">
        <w:trPr>
          <w:trHeight w:val="550"/>
        </w:trPr>
        <w:tc>
          <w:tcPr>
            <w:tcW w:w="4679" w:type="dxa"/>
            <w:tcBorders>
              <w:bottom w:val="single" w:sz="4" w:space="0" w:color="auto"/>
            </w:tcBorders>
          </w:tcPr>
          <w:p w:rsidR="005518FB" w:rsidRPr="0055444C" w:rsidRDefault="005518FB" w:rsidP="005544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544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3.1.</w:t>
            </w:r>
          </w:p>
          <w:p w:rsidR="005518FB" w:rsidRPr="0055444C" w:rsidRDefault="005518FB" w:rsidP="0055444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544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Фонетические единицы</w:t>
            </w:r>
          </w:p>
        </w:tc>
        <w:tc>
          <w:tcPr>
            <w:tcW w:w="7371" w:type="dxa"/>
            <w:vMerge/>
          </w:tcPr>
          <w:p w:rsidR="005518FB" w:rsidRPr="0055444C" w:rsidRDefault="005518FB" w:rsidP="005544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</w:tcPr>
          <w:p w:rsidR="005518FB" w:rsidRPr="0055444C" w:rsidRDefault="005518FB" w:rsidP="005544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518FB" w:rsidRPr="0055444C" w:rsidRDefault="005518FB" w:rsidP="005544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518FB" w:rsidRPr="0055444C" w:rsidRDefault="005518FB" w:rsidP="005544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5518FB" w:rsidRPr="0055444C" w:rsidRDefault="005518FB" w:rsidP="005544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518FB" w:rsidRPr="0055444C" w:rsidRDefault="005518FB" w:rsidP="005544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518FB" w:rsidRPr="0055444C" w:rsidRDefault="005518FB" w:rsidP="005544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</w:p>
          <w:p w:rsidR="005518FB" w:rsidRPr="0055444C" w:rsidRDefault="005518FB" w:rsidP="005544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518FB" w:rsidRPr="0055444C" w:rsidRDefault="005518FB" w:rsidP="005544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5518FB" w:rsidRPr="0055444C" w:rsidRDefault="005518FB" w:rsidP="005544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518FB" w:rsidRPr="0055444C" w:rsidRDefault="005518FB" w:rsidP="005544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518FB" w:rsidRDefault="005518FB" w:rsidP="005544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518FB" w:rsidRDefault="005518FB" w:rsidP="005544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518FB" w:rsidRDefault="005518FB" w:rsidP="005544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518FB" w:rsidRDefault="005518FB" w:rsidP="005544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518FB" w:rsidRDefault="005518FB" w:rsidP="00A662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</w:t>
            </w:r>
          </w:p>
          <w:p w:rsidR="005518FB" w:rsidRDefault="005518FB" w:rsidP="005544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518FB" w:rsidRDefault="005518FB" w:rsidP="00203B0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518FB" w:rsidRDefault="005518FB" w:rsidP="00A66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518FB" w:rsidRDefault="005518FB" w:rsidP="00A66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518FB" w:rsidRDefault="005518FB" w:rsidP="00A66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518FB" w:rsidRPr="0055444C" w:rsidRDefault="005518FB" w:rsidP="00A66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</w:tcPr>
          <w:p w:rsidR="005518FB" w:rsidRPr="007B7348" w:rsidRDefault="003843CC" w:rsidP="005544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7348">
              <w:rPr>
                <w:rFonts w:ascii="Times New Roman" w:eastAsia="Trebuchet MS" w:hAnsi="Times New Roman" w:cs="Times New Roman"/>
                <w:sz w:val="28"/>
                <w:szCs w:val="28"/>
                <w:lang w:eastAsia="en-US"/>
              </w:rPr>
              <w:lastRenderedPageBreak/>
              <w:t xml:space="preserve">ОК 3. </w:t>
            </w:r>
            <w:r w:rsidR="007B7348" w:rsidRPr="007B7348">
              <w:rPr>
                <w:rFonts w:ascii="Times New Roman" w:eastAsia="Trebuchet MS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7B7348" w:rsidRPr="007B734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ОК4.</w:t>
            </w:r>
          </w:p>
          <w:p w:rsidR="005518FB" w:rsidRPr="007B7348" w:rsidRDefault="005518FB" w:rsidP="005544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518FB" w:rsidRPr="007B7348" w:rsidRDefault="007B7348" w:rsidP="005544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734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ОК5. </w:t>
            </w:r>
            <w:r w:rsidRPr="007B7348">
              <w:rPr>
                <w:rFonts w:ascii="Times New Roman" w:eastAsia="Trebuchet MS" w:hAnsi="Times New Roman" w:cs="Times New Roman"/>
                <w:color w:val="000000"/>
                <w:sz w:val="28"/>
                <w:szCs w:val="28"/>
              </w:rPr>
              <w:t>ОК8.</w:t>
            </w:r>
          </w:p>
          <w:p w:rsidR="005518FB" w:rsidRPr="007B7348" w:rsidRDefault="005518FB" w:rsidP="005544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518FB" w:rsidRPr="007B7348" w:rsidRDefault="005518FB" w:rsidP="005544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518FB" w:rsidRPr="007B7348" w:rsidRDefault="005518FB" w:rsidP="005544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518FB" w:rsidRPr="007B7348" w:rsidRDefault="005518FB" w:rsidP="005544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518FB" w:rsidRPr="007B7348" w:rsidRDefault="005518FB" w:rsidP="005544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518FB" w:rsidRPr="007B7348" w:rsidRDefault="005518FB" w:rsidP="005518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518FB" w:rsidRPr="0055444C" w:rsidTr="000F211A">
        <w:trPr>
          <w:trHeight w:val="539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18FB" w:rsidRPr="0055444C" w:rsidRDefault="005518FB" w:rsidP="005544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544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3.2.</w:t>
            </w:r>
          </w:p>
          <w:p w:rsidR="005518FB" w:rsidRPr="0055444C" w:rsidRDefault="005518FB" w:rsidP="005544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544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Ударение словесное и логическое. Фонетический разбор слова</w:t>
            </w:r>
          </w:p>
        </w:tc>
        <w:tc>
          <w:tcPr>
            <w:tcW w:w="7371" w:type="dxa"/>
            <w:vMerge/>
          </w:tcPr>
          <w:p w:rsidR="005518FB" w:rsidRPr="0055444C" w:rsidRDefault="005518FB" w:rsidP="005544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5518FB" w:rsidRPr="0055444C" w:rsidRDefault="005518FB" w:rsidP="005544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5518FB" w:rsidRPr="0055444C" w:rsidRDefault="005518FB" w:rsidP="005544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518FB" w:rsidRPr="0055444C" w:rsidTr="005518FB">
        <w:trPr>
          <w:trHeight w:val="2649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</w:tcBorders>
          </w:tcPr>
          <w:p w:rsidR="005518FB" w:rsidRPr="0055444C" w:rsidRDefault="005518FB" w:rsidP="005544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544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Тема 3.3.</w:t>
            </w:r>
          </w:p>
          <w:p w:rsidR="005518FB" w:rsidRPr="0055444C" w:rsidRDefault="005518FB" w:rsidP="005544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544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Орфоэпические нормы</w:t>
            </w:r>
          </w:p>
        </w:tc>
        <w:tc>
          <w:tcPr>
            <w:tcW w:w="7371" w:type="dxa"/>
            <w:vMerge/>
          </w:tcPr>
          <w:p w:rsidR="005518FB" w:rsidRPr="0055444C" w:rsidRDefault="005518FB" w:rsidP="0055444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5518FB" w:rsidRPr="0055444C" w:rsidRDefault="005518FB" w:rsidP="005544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5518FB" w:rsidRPr="0055444C" w:rsidRDefault="005518FB" w:rsidP="005544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5444C" w:rsidRPr="0055444C" w:rsidTr="003053AE">
        <w:trPr>
          <w:trHeight w:val="1601"/>
        </w:trPr>
        <w:tc>
          <w:tcPr>
            <w:tcW w:w="4679" w:type="dxa"/>
          </w:tcPr>
          <w:p w:rsidR="0055444C" w:rsidRPr="0055444C" w:rsidRDefault="0055444C" w:rsidP="0055444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1" w:type="dxa"/>
          </w:tcPr>
          <w:p w:rsidR="0055444C" w:rsidRPr="0055444C" w:rsidRDefault="0055444C" w:rsidP="0055444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544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Практические занятия</w:t>
            </w:r>
          </w:p>
          <w:p w:rsidR="0055444C" w:rsidRPr="0055444C" w:rsidRDefault="0055444C" w:rsidP="0055444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5444C">
              <w:rPr>
                <w:rFonts w:ascii="Times New Roman" w:hAnsi="Times New Roman" w:cs="Times New Roman"/>
                <w:sz w:val="20"/>
                <w:szCs w:val="20"/>
              </w:rPr>
              <w:t>1 Фонетический разбор слов.</w:t>
            </w:r>
            <w:r w:rsidRPr="0055444C">
              <w:rPr>
                <w:rFonts w:ascii="Times New Roman" w:hAnsi="Times New Roman" w:cs="Times New Roman"/>
                <w:sz w:val="20"/>
                <w:szCs w:val="20"/>
              </w:rPr>
              <w:br/>
              <w:t>2. Правописание безударных гласных,</w:t>
            </w:r>
            <w:r w:rsidR="005518FB">
              <w:rPr>
                <w:rFonts w:ascii="Times New Roman" w:hAnsi="Times New Roman" w:cs="Times New Roman"/>
                <w:sz w:val="20"/>
                <w:szCs w:val="20"/>
              </w:rPr>
              <w:t xml:space="preserve"> звонких и глухих согласных . </w:t>
            </w:r>
            <w:r w:rsidR="005518FB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55444C">
              <w:rPr>
                <w:rFonts w:ascii="Times New Roman" w:hAnsi="Times New Roman" w:cs="Times New Roman"/>
                <w:sz w:val="20"/>
                <w:szCs w:val="20"/>
              </w:rPr>
              <w:t xml:space="preserve"> Повторения правописания Ь и Ъ знаков, запись слов с данными орфограммами.</w:t>
            </w:r>
          </w:p>
          <w:p w:rsidR="0055444C" w:rsidRPr="0055444C" w:rsidRDefault="0055444C" w:rsidP="0055444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5444C">
              <w:rPr>
                <w:rFonts w:ascii="Times New Roman" w:hAnsi="Times New Roman" w:cs="Times New Roman"/>
                <w:sz w:val="20"/>
                <w:szCs w:val="20"/>
              </w:rPr>
              <w:t xml:space="preserve">Правописание О/Ё после шипящих и Ц. Правописание приставок на 3 </w:t>
            </w:r>
            <w:r w:rsidRPr="005544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  <w:r w:rsidRPr="0055444C">
              <w:rPr>
                <w:rFonts w:ascii="Times New Roman" w:hAnsi="Times New Roman" w:cs="Times New Roman"/>
                <w:sz w:val="20"/>
                <w:szCs w:val="20"/>
              </w:rPr>
              <w:t xml:space="preserve"> / С </w:t>
            </w:r>
            <w:r w:rsidRPr="005544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 .</w:t>
            </w:r>
            <w:r w:rsidRPr="0055444C">
              <w:rPr>
                <w:rFonts w:ascii="Times New Roman" w:hAnsi="Times New Roman" w:cs="Times New Roman"/>
                <w:sz w:val="20"/>
                <w:szCs w:val="20"/>
              </w:rPr>
              <w:t xml:space="preserve"> Запись слов и предложений на правописание И-Ы после приставок.  </w:t>
            </w:r>
            <w:r w:rsidRPr="005544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Проверочная работа</w:t>
            </w:r>
            <w:r w:rsidRPr="0055444C">
              <w:rPr>
                <w:rFonts w:ascii="Times New Roman" w:hAnsi="Times New Roman" w:cs="Times New Roman"/>
                <w:sz w:val="20"/>
                <w:szCs w:val="20"/>
              </w:rPr>
              <w:t xml:space="preserve"> – тест по разделу «Фонетика, орфоэпия, графика, орфография»</w:t>
            </w:r>
          </w:p>
        </w:tc>
        <w:tc>
          <w:tcPr>
            <w:tcW w:w="1701" w:type="dxa"/>
          </w:tcPr>
          <w:p w:rsidR="0055444C" w:rsidRPr="0055444C" w:rsidRDefault="005518FB" w:rsidP="005544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:rsidR="0055444C" w:rsidRPr="0055444C" w:rsidRDefault="0055444C" w:rsidP="005544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5444C" w:rsidRPr="007B7348" w:rsidRDefault="003843CC" w:rsidP="005544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7348">
              <w:rPr>
                <w:rFonts w:ascii="Times New Roman" w:eastAsia="Trebuchet MS" w:hAnsi="Times New Roman" w:cs="Times New Roman"/>
                <w:sz w:val="28"/>
                <w:szCs w:val="28"/>
                <w:lang w:eastAsia="en-US"/>
              </w:rPr>
              <w:t xml:space="preserve">ОК 3. </w:t>
            </w:r>
            <w:r w:rsidR="007B7348" w:rsidRPr="007B7348">
              <w:rPr>
                <w:rFonts w:ascii="Times New Roman" w:hAnsi="Times New Roman" w:cs="Times New Roman"/>
                <w:sz w:val="28"/>
                <w:szCs w:val="28"/>
              </w:rPr>
              <w:t>ОК2</w:t>
            </w:r>
            <w:r w:rsidR="007B7348" w:rsidRPr="007B7348">
              <w:rPr>
                <w:rFonts w:ascii="Times New Roman" w:eastAsia="Trebuchet MS" w:hAnsi="Times New Roman" w:cs="Times New Roman"/>
                <w:sz w:val="28"/>
                <w:szCs w:val="28"/>
                <w:lang w:eastAsia="en-US"/>
              </w:rPr>
              <w:t xml:space="preserve"> </w:t>
            </w:r>
          </w:p>
          <w:p w:rsidR="0055444C" w:rsidRPr="0055444C" w:rsidRDefault="007B7348" w:rsidP="005544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734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ОК5.</w:t>
            </w:r>
          </w:p>
        </w:tc>
      </w:tr>
      <w:tr w:rsidR="00B10270" w:rsidRPr="0055444C" w:rsidTr="008806F6">
        <w:trPr>
          <w:trHeight w:val="694"/>
        </w:trPr>
        <w:tc>
          <w:tcPr>
            <w:tcW w:w="4679" w:type="dxa"/>
          </w:tcPr>
          <w:p w:rsidR="00B10270" w:rsidRPr="0055444C" w:rsidRDefault="00B10270" w:rsidP="005544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544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Раздел 4.</w:t>
            </w:r>
          </w:p>
          <w:p w:rsidR="00B10270" w:rsidRPr="0055444C" w:rsidRDefault="00B10270" w:rsidP="005544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544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Морфемика, словообразование, орфография.</w:t>
            </w:r>
          </w:p>
        </w:tc>
        <w:tc>
          <w:tcPr>
            <w:tcW w:w="7371" w:type="dxa"/>
            <w:vMerge w:val="restart"/>
          </w:tcPr>
          <w:p w:rsidR="00B10270" w:rsidRDefault="00B10270" w:rsidP="005544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B10270" w:rsidRDefault="00B10270" w:rsidP="005544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B10270" w:rsidRDefault="00B10270" w:rsidP="005544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B10270" w:rsidRDefault="0037302C" w:rsidP="005544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7" type="#_x0000_t32" style="position:absolute;margin-left:-5.3pt;margin-top:2.75pt;width:368.35pt;height:0;z-index:1" o:connectortype="straight"/>
              </w:pict>
            </w:r>
          </w:p>
          <w:p w:rsidR="00B10270" w:rsidRPr="0055444C" w:rsidRDefault="00B10270" w:rsidP="005544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544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Содержание </w:t>
            </w:r>
          </w:p>
          <w:p w:rsidR="00B10270" w:rsidRPr="0055444C" w:rsidRDefault="00B10270" w:rsidP="0055444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544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  <w:r w:rsidRPr="0055444C">
              <w:rPr>
                <w:rFonts w:ascii="Times New Roman" w:hAnsi="Times New Roman" w:cs="Times New Roman"/>
                <w:sz w:val="20"/>
                <w:szCs w:val="20"/>
              </w:rPr>
              <w:t>. Понятие морфемы как значимой части слова. Многозначность морфем. Синонимия и антонимия морфем. Морфемный разбор слова.</w:t>
            </w:r>
          </w:p>
          <w:p w:rsidR="00B10270" w:rsidRPr="0055444C" w:rsidRDefault="00B10270" w:rsidP="0055444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544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2. </w:t>
            </w:r>
            <w:r w:rsidRPr="0055444C">
              <w:rPr>
                <w:rFonts w:ascii="Times New Roman" w:hAnsi="Times New Roman" w:cs="Times New Roman"/>
                <w:sz w:val="20"/>
                <w:szCs w:val="20"/>
              </w:rPr>
              <w:t>Словообразование знаменательных частей речи. Особенности словообразования профессиональной лексики и терминов. Понятие об этимологии. Словообразовательный анализ</w:t>
            </w:r>
          </w:p>
          <w:p w:rsidR="00B10270" w:rsidRPr="0055444C" w:rsidRDefault="00B10270" w:rsidP="0055444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544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3.  </w:t>
            </w:r>
            <w:r w:rsidRPr="0055444C">
              <w:rPr>
                <w:rFonts w:ascii="Times New Roman" w:hAnsi="Times New Roman" w:cs="Times New Roman"/>
                <w:sz w:val="20"/>
                <w:szCs w:val="20"/>
              </w:rPr>
              <w:t>Употребление приставок в разных стилях речи.</w:t>
            </w:r>
          </w:p>
          <w:p w:rsidR="00B10270" w:rsidRPr="0055444C" w:rsidRDefault="00B10270" w:rsidP="0051319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544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4.  </w:t>
            </w:r>
            <w:r w:rsidRPr="0055444C">
              <w:rPr>
                <w:rFonts w:ascii="Times New Roman" w:hAnsi="Times New Roman" w:cs="Times New Roman"/>
                <w:sz w:val="20"/>
                <w:szCs w:val="20"/>
              </w:rPr>
              <w:t>Употребление суффиксов в разных стилях речи. Речевые ошибки, связанные с неоправданным повтором однокоренных слов.</w:t>
            </w:r>
            <w:r w:rsidRPr="0055444C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701" w:type="dxa"/>
          </w:tcPr>
          <w:p w:rsidR="00B10270" w:rsidRPr="0055444C" w:rsidRDefault="00150ED0" w:rsidP="005131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559" w:type="dxa"/>
          </w:tcPr>
          <w:p w:rsidR="00B10270" w:rsidRPr="0055444C" w:rsidRDefault="00B10270" w:rsidP="005544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10270" w:rsidRPr="0055444C" w:rsidTr="000F211A">
        <w:trPr>
          <w:trHeight w:val="524"/>
        </w:trPr>
        <w:tc>
          <w:tcPr>
            <w:tcW w:w="4679" w:type="dxa"/>
            <w:tcBorders>
              <w:bottom w:val="single" w:sz="4" w:space="0" w:color="auto"/>
            </w:tcBorders>
          </w:tcPr>
          <w:p w:rsidR="00B10270" w:rsidRPr="0055444C" w:rsidRDefault="00B10270" w:rsidP="005544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544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4.1.</w:t>
            </w:r>
          </w:p>
          <w:p w:rsidR="00B10270" w:rsidRPr="0055444C" w:rsidRDefault="00B10270" w:rsidP="0055444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544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Морфема как значимая часть слова</w:t>
            </w:r>
          </w:p>
        </w:tc>
        <w:tc>
          <w:tcPr>
            <w:tcW w:w="7371" w:type="dxa"/>
            <w:vMerge/>
          </w:tcPr>
          <w:p w:rsidR="00B10270" w:rsidRPr="0055444C" w:rsidRDefault="00B10270" w:rsidP="005544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</w:tcPr>
          <w:p w:rsidR="00B10270" w:rsidRPr="0055444C" w:rsidRDefault="00B10270" w:rsidP="005544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270" w:rsidRPr="0055444C" w:rsidRDefault="00B10270" w:rsidP="005544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B10270" w:rsidRPr="0055444C" w:rsidRDefault="00B10270" w:rsidP="005544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270" w:rsidRPr="0055444C" w:rsidRDefault="00B10270" w:rsidP="005544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270" w:rsidRPr="0055444C" w:rsidRDefault="00B10270" w:rsidP="005544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B10270" w:rsidRPr="0055444C" w:rsidRDefault="00B10270" w:rsidP="005544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270" w:rsidRDefault="00B10270" w:rsidP="005544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10270" w:rsidRPr="0055444C" w:rsidRDefault="00B10270" w:rsidP="005544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vMerge w:val="restart"/>
          </w:tcPr>
          <w:p w:rsidR="00B10270" w:rsidRPr="007B7348" w:rsidRDefault="003843CC" w:rsidP="005544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7348">
              <w:rPr>
                <w:rFonts w:ascii="Times New Roman" w:eastAsia="Trebuchet MS" w:hAnsi="Times New Roman" w:cs="Times New Roman"/>
                <w:sz w:val="28"/>
                <w:szCs w:val="28"/>
                <w:lang w:eastAsia="en-US"/>
              </w:rPr>
              <w:t>ОК 3.</w:t>
            </w:r>
            <w:r w:rsidR="007B7348" w:rsidRPr="007B7348">
              <w:rPr>
                <w:rFonts w:ascii="Times New Roman" w:eastAsia="Trebuchet MS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7B7348" w:rsidRPr="007B734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ОК4.</w:t>
            </w:r>
            <w:r w:rsidR="00B10270" w:rsidRPr="007B7348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="007B7348" w:rsidRPr="007B734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ОК5.</w:t>
            </w:r>
            <w:r w:rsidR="00B10270" w:rsidRPr="007B7348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  <w:p w:rsidR="00B10270" w:rsidRPr="0055444C" w:rsidRDefault="00B10270" w:rsidP="003843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10270" w:rsidRPr="0055444C" w:rsidTr="000F211A">
        <w:trPr>
          <w:trHeight w:val="249"/>
        </w:trPr>
        <w:tc>
          <w:tcPr>
            <w:tcW w:w="4679" w:type="dxa"/>
            <w:tcBorders>
              <w:top w:val="single" w:sz="4" w:space="0" w:color="auto"/>
              <w:bottom w:val="single" w:sz="4" w:space="0" w:color="auto"/>
            </w:tcBorders>
          </w:tcPr>
          <w:p w:rsidR="00B10270" w:rsidRPr="0055444C" w:rsidRDefault="00B10270" w:rsidP="005544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544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4.2.</w:t>
            </w:r>
          </w:p>
          <w:p w:rsidR="00B10270" w:rsidRPr="0055444C" w:rsidRDefault="00B10270" w:rsidP="005544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544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Способы словообразования</w:t>
            </w:r>
          </w:p>
        </w:tc>
        <w:tc>
          <w:tcPr>
            <w:tcW w:w="7371" w:type="dxa"/>
            <w:vMerge/>
          </w:tcPr>
          <w:p w:rsidR="00B10270" w:rsidRPr="0055444C" w:rsidRDefault="00B10270" w:rsidP="005544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B10270" w:rsidRPr="0055444C" w:rsidRDefault="00B10270" w:rsidP="005544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B10270" w:rsidRPr="0055444C" w:rsidRDefault="00B10270" w:rsidP="005544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10270" w:rsidRPr="0055444C" w:rsidTr="000F211A">
        <w:trPr>
          <w:trHeight w:val="419"/>
        </w:trPr>
        <w:tc>
          <w:tcPr>
            <w:tcW w:w="4679" w:type="dxa"/>
            <w:tcBorders>
              <w:top w:val="single" w:sz="4" w:space="0" w:color="auto"/>
            </w:tcBorders>
          </w:tcPr>
          <w:p w:rsidR="00B10270" w:rsidRPr="0055444C" w:rsidRDefault="00B10270" w:rsidP="005544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544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4.3.</w:t>
            </w:r>
          </w:p>
          <w:p w:rsidR="00B10270" w:rsidRPr="0055444C" w:rsidRDefault="00B10270" w:rsidP="005544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544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Употребление приставок и суффиксов</w:t>
            </w:r>
          </w:p>
        </w:tc>
        <w:tc>
          <w:tcPr>
            <w:tcW w:w="7371" w:type="dxa"/>
            <w:vMerge/>
          </w:tcPr>
          <w:p w:rsidR="00B10270" w:rsidRPr="0055444C" w:rsidRDefault="00B10270" w:rsidP="0055444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B10270" w:rsidRPr="0055444C" w:rsidRDefault="00B10270" w:rsidP="005544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B10270" w:rsidRPr="0055444C" w:rsidRDefault="00B10270" w:rsidP="005544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5444C" w:rsidRPr="0055444C" w:rsidTr="003053AE">
        <w:trPr>
          <w:trHeight w:val="914"/>
        </w:trPr>
        <w:tc>
          <w:tcPr>
            <w:tcW w:w="4679" w:type="dxa"/>
          </w:tcPr>
          <w:p w:rsidR="0055444C" w:rsidRPr="0055444C" w:rsidRDefault="0055444C" w:rsidP="0055444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1" w:type="dxa"/>
          </w:tcPr>
          <w:p w:rsidR="0055444C" w:rsidRPr="0055444C" w:rsidRDefault="0055444C" w:rsidP="005544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544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Практические занятия</w:t>
            </w:r>
            <w:r w:rsidRPr="0055444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5444C">
              <w:rPr>
                <w:rFonts w:ascii="Times New Roman" w:hAnsi="Times New Roman" w:cs="Times New Roman"/>
                <w:sz w:val="20"/>
                <w:szCs w:val="20"/>
              </w:rPr>
              <w:br/>
              <w:t>Повторение способов словообразования, словообразовательный анализ слов.</w:t>
            </w:r>
            <w:r w:rsidRPr="0055444C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Правописание чередующихся гласных в корнях слов. </w:t>
            </w:r>
            <w:r w:rsidRPr="0055444C">
              <w:rPr>
                <w:rFonts w:ascii="Times New Roman" w:hAnsi="Times New Roman" w:cs="Times New Roman"/>
                <w:sz w:val="20"/>
                <w:szCs w:val="20"/>
              </w:rPr>
              <w:br/>
              <w:t>Правописание приставок  ПРИ- / ПРЕ- .</w:t>
            </w:r>
          </w:p>
        </w:tc>
        <w:tc>
          <w:tcPr>
            <w:tcW w:w="1701" w:type="dxa"/>
          </w:tcPr>
          <w:p w:rsidR="0055444C" w:rsidRPr="0055444C" w:rsidRDefault="00150ED0" w:rsidP="005544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55444C" w:rsidRPr="0055444C" w:rsidRDefault="0055444C" w:rsidP="003843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444C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</w:tr>
      <w:tr w:rsidR="0055444C" w:rsidRPr="0055444C" w:rsidTr="003053AE">
        <w:tc>
          <w:tcPr>
            <w:tcW w:w="4679" w:type="dxa"/>
          </w:tcPr>
          <w:p w:rsidR="0055444C" w:rsidRPr="00BB6686" w:rsidRDefault="0055444C" w:rsidP="005544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B668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Раздел 5.</w:t>
            </w:r>
          </w:p>
          <w:p w:rsidR="0055444C" w:rsidRPr="00BB6686" w:rsidRDefault="0055444C" w:rsidP="005544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B668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Морфология и орфография</w:t>
            </w:r>
          </w:p>
        </w:tc>
        <w:tc>
          <w:tcPr>
            <w:tcW w:w="7371" w:type="dxa"/>
          </w:tcPr>
          <w:p w:rsidR="0055444C" w:rsidRPr="0055444C" w:rsidRDefault="0055444C" w:rsidP="005544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</w:tcPr>
          <w:p w:rsidR="0055444C" w:rsidRPr="0055444C" w:rsidRDefault="00664202" w:rsidP="00150E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  <w:r w:rsidR="00150ED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559" w:type="dxa"/>
          </w:tcPr>
          <w:p w:rsidR="0055444C" w:rsidRPr="0055444C" w:rsidRDefault="0055444C" w:rsidP="005544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71C94" w:rsidRPr="0055444C" w:rsidTr="003053AE">
        <w:tc>
          <w:tcPr>
            <w:tcW w:w="4679" w:type="dxa"/>
          </w:tcPr>
          <w:p w:rsidR="00171C94" w:rsidRPr="00BB6686" w:rsidRDefault="00171C94" w:rsidP="005544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B668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5.1.</w:t>
            </w:r>
          </w:p>
          <w:p w:rsidR="00171C94" w:rsidRPr="00BB6686" w:rsidRDefault="00171C94" w:rsidP="005544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B668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Морфология. Морфологические нормы.</w:t>
            </w:r>
          </w:p>
        </w:tc>
        <w:tc>
          <w:tcPr>
            <w:tcW w:w="7371" w:type="dxa"/>
          </w:tcPr>
          <w:p w:rsidR="00721AFC" w:rsidRPr="00721AFC" w:rsidRDefault="00721AFC" w:rsidP="00721A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544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</w:t>
            </w:r>
          </w:p>
          <w:p w:rsidR="00171C94" w:rsidRPr="004A5CCD" w:rsidRDefault="00B746C6" w:rsidP="00B746C6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5CCD">
              <w:rPr>
                <w:rFonts w:ascii="Times New Roman" w:hAnsi="Times New Roman" w:cs="Times New Roman"/>
                <w:bCs/>
                <w:sz w:val="20"/>
                <w:szCs w:val="20"/>
              </w:rPr>
              <w:t>Морфологические нормы</w:t>
            </w:r>
          </w:p>
          <w:p w:rsidR="00B746C6" w:rsidRPr="004A5CCD" w:rsidRDefault="004A5CCD" w:rsidP="00B746C6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5CCD">
              <w:rPr>
                <w:rFonts w:ascii="Times New Roman" w:hAnsi="Times New Roman" w:cs="Times New Roman"/>
                <w:bCs/>
                <w:sz w:val="20"/>
                <w:szCs w:val="20"/>
              </w:rPr>
              <w:t>Морфология как раздел лингвистики</w:t>
            </w:r>
          </w:p>
          <w:p w:rsidR="004A5CCD" w:rsidRPr="004A5CCD" w:rsidRDefault="004A5CCD" w:rsidP="004A5CCD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A5CCD">
              <w:rPr>
                <w:rFonts w:ascii="Times New Roman" w:hAnsi="Times New Roman" w:cs="Times New Roman"/>
                <w:bCs/>
                <w:sz w:val="20"/>
                <w:szCs w:val="20"/>
              </w:rPr>
              <w:t>Особенности употребления в тексте слов разных частей речи</w:t>
            </w:r>
          </w:p>
          <w:p w:rsidR="004A5CCD" w:rsidRPr="0055444C" w:rsidRDefault="004A5CCD" w:rsidP="004A5CCD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A5CCD">
              <w:rPr>
                <w:rFonts w:ascii="Times New Roman" w:hAnsi="Times New Roman" w:cs="Times New Roman"/>
                <w:bCs/>
                <w:sz w:val="20"/>
                <w:szCs w:val="20"/>
              </w:rPr>
              <w:t>Морфологический анализ слова.</w:t>
            </w:r>
          </w:p>
        </w:tc>
        <w:tc>
          <w:tcPr>
            <w:tcW w:w="1701" w:type="dxa"/>
          </w:tcPr>
          <w:p w:rsidR="00171C94" w:rsidRPr="00213CEB" w:rsidRDefault="00213CEB" w:rsidP="0055444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13CEB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171C94" w:rsidRPr="00FD6886" w:rsidRDefault="003843CC" w:rsidP="005544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6886">
              <w:rPr>
                <w:rFonts w:ascii="Times New Roman" w:eastAsia="Trebuchet MS" w:hAnsi="Times New Roman" w:cs="Times New Roman"/>
                <w:sz w:val="28"/>
                <w:szCs w:val="28"/>
                <w:lang w:eastAsia="en-US"/>
              </w:rPr>
              <w:t>ОК 3.</w:t>
            </w:r>
            <w:r w:rsidR="007B7348" w:rsidRPr="00FD6886">
              <w:rPr>
                <w:rFonts w:ascii="Times New Roman" w:eastAsia="Trebuchet MS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7B7348" w:rsidRPr="00FD6886">
              <w:rPr>
                <w:rFonts w:ascii="Times New Roman" w:hAnsi="Times New Roman" w:cs="Times New Roman"/>
                <w:sz w:val="28"/>
                <w:szCs w:val="28"/>
              </w:rPr>
              <w:t>ОК2</w:t>
            </w:r>
          </w:p>
          <w:p w:rsidR="007B7348" w:rsidRPr="0055444C" w:rsidRDefault="007B7348" w:rsidP="005544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688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ОК5.</w:t>
            </w:r>
          </w:p>
        </w:tc>
      </w:tr>
      <w:tr w:rsidR="00171C94" w:rsidRPr="0055444C" w:rsidTr="003053AE">
        <w:tc>
          <w:tcPr>
            <w:tcW w:w="4679" w:type="dxa"/>
          </w:tcPr>
          <w:p w:rsidR="00171C94" w:rsidRPr="00BB6686" w:rsidRDefault="00171C94" w:rsidP="005544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B668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5.2.</w:t>
            </w:r>
          </w:p>
          <w:p w:rsidR="00171C94" w:rsidRPr="00BB6686" w:rsidRDefault="00171C94" w:rsidP="004A5CC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B668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Морфологически</w:t>
            </w:r>
            <w:r w:rsidR="004A5C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е нормы современного русского языка.</w:t>
            </w:r>
          </w:p>
        </w:tc>
        <w:tc>
          <w:tcPr>
            <w:tcW w:w="7371" w:type="dxa"/>
          </w:tcPr>
          <w:p w:rsidR="004A5CCD" w:rsidRPr="00721AFC" w:rsidRDefault="004A5CCD" w:rsidP="004A5CCD">
            <w:pPr>
              <w:numPr>
                <w:ilvl w:val="0"/>
                <w:numId w:val="32"/>
              </w:num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21AFC">
              <w:rPr>
                <w:rFonts w:ascii="Times New Roman" w:hAnsi="Times New Roman" w:cs="Times New Roman"/>
                <w:bCs/>
                <w:sz w:val="20"/>
                <w:szCs w:val="20"/>
              </w:rPr>
              <w:t>Морфологические нормы современного русского языка (общее представление)</w:t>
            </w:r>
          </w:p>
        </w:tc>
        <w:tc>
          <w:tcPr>
            <w:tcW w:w="1701" w:type="dxa"/>
          </w:tcPr>
          <w:p w:rsidR="00171C94" w:rsidRPr="00664202" w:rsidRDefault="00721AFC" w:rsidP="0055444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64202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171C94" w:rsidRPr="00FD6886" w:rsidRDefault="003843CC" w:rsidP="005544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D6886">
              <w:rPr>
                <w:rFonts w:ascii="Times New Roman" w:eastAsia="Trebuchet MS" w:hAnsi="Times New Roman" w:cs="Times New Roman"/>
                <w:sz w:val="28"/>
                <w:szCs w:val="28"/>
                <w:lang w:eastAsia="en-US"/>
              </w:rPr>
              <w:t>ОК 3.</w:t>
            </w:r>
            <w:r w:rsidR="007B7348" w:rsidRPr="00FD6886">
              <w:rPr>
                <w:rFonts w:ascii="Times New Roman" w:eastAsia="Trebuchet MS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7B7348" w:rsidRPr="00FD688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ОК4.</w:t>
            </w:r>
          </w:p>
          <w:p w:rsidR="007B7348" w:rsidRPr="007B7348" w:rsidRDefault="007B7348" w:rsidP="007B7348">
            <w:pPr>
              <w:spacing w:after="0" w:line="240" w:lineRule="auto"/>
              <w:jc w:val="center"/>
              <w:rPr>
                <w:sz w:val="28"/>
                <w:szCs w:val="28"/>
                <w:lang w:eastAsia="en-US"/>
              </w:rPr>
            </w:pPr>
            <w:r w:rsidRPr="00FD688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ОК5. </w:t>
            </w:r>
            <w:r w:rsidRPr="00FD6886">
              <w:rPr>
                <w:rFonts w:ascii="Times New Roman" w:eastAsia="Trebuchet MS" w:hAnsi="Times New Roman" w:cs="Times New Roman"/>
                <w:color w:val="000000"/>
                <w:sz w:val="28"/>
                <w:szCs w:val="28"/>
              </w:rPr>
              <w:t>ОК8.</w:t>
            </w:r>
          </w:p>
        </w:tc>
      </w:tr>
      <w:tr w:rsidR="0055444C" w:rsidRPr="0055444C" w:rsidTr="003053AE">
        <w:trPr>
          <w:trHeight w:val="918"/>
        </w:trPr>
        <w:tc>
          <w:tcPr>
            <w:tcW w:w="4679" w:type="dxa"/>
            <w:vMerge w:val="restart"/>
          </w:tcPr>
          <w:p w:rsidR="0055444C" w:rsidRPr="0055444C" w:rsidRDefault="0055444C" w:rsidP="0055444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1" w:type="dxa"/>
            <w:vMerge w:val="restart"/>
          </w:tcPr>
          <w:p w:rsidR="0055444C" w:rsidRPr="0055444C" w:rsidRDefault="0055444C" w:rsidP="005544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544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Практические занятия </w:t>
            </w:r>
          </w:p>
          <w:p w:rsidR="0055444C" w:rsidRPr="0055444C" w:rsidRDefault="0055444C" w:rsidP="0055444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5444C">
              <w:rPr>
                <w:rFonts w:ascii="Times New Roman" w:hAnsi="Times New Roman" w:cs="Times New Roman"/>
                <w:sz w:val="20"/>
                <w:szCs w:val="20"/>
              </w:rPr>
              <w:t>1.  Правописание окончаний имён существительных. Правописание сложных существительных.  Употребление форм имён существительных в речи. Морфологический разбор имени существительного.</w:t>
            </w:r>
          </w:p>
          <w:p w:rsidR="0055444C" w:rsidRPr="0055444C" w:rsidRDefault="0055444C" w:rsidP="0055444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5444C">
              <w:rPr>
                <w:rFonts w:ascii="Times New Roman" w:hAnsi="Times New Roman" w:cs="Times New Roman"/>
                <w:sz w:val="20"/>
                <w:szCs w:val="20"/>
              </w:rPr>
              <w:t xml:space="preserve">2. Правописание суффиксов и окончаний имён прилагательных. Правописание сложных прилагательных. Морфологический разбор имени прилагательного. Употребление форм имён прилагательных в речи. </w:t>
            </w:r>
          </w:p>
          <w:p w:rsidR="0055444C" w:rsidRPr="0055444C" w:rsidRDefault="0055444C" w:rsidP="0055444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5444C">
              <w:rPr>
                <w:rFonts w:ascii="Times New Roman" w:hAnsi="Times New Roman" w:cs="Times New Roman"/>
                <w:sz w:val="20"/>
                <w:szCs w:val="20"/>
              </w:rPr>
              <w:t>3.Правописание числительных и местоимений. Записать текст, заменяя цифры словами и употребляя их в нужной падежной форме. Образовать от имён числительных сложные имена прилагательные, составить с ними предложения, морфологический разбор числительных. Правописание местоимений, морфологический разбор местоимений.</w:t>
            </w:r>
          </w:p>
          <w:p w:rsidR="0055444C" w:rsidRPr="0055444C" w:rsidRDefault="0055444C" w:rsidP="0055444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5444C">
              <w:rPr>
                <w:rFonts w:ascii="Times New Roman" w:hAnsi="Times New Roman" w:cs="Times New Roman"/>
                <w:sz w:val="20"/>
                <w:szCs w:val="20"/>
              </w:rPr>
              <w:t>4. Образовать от существительных глаголы с суффиксами – ова-/ -ева-, -ирова -,  -ыва-/ -ива -, записать неопределённые формы этих глаголов и формы 1-го лица единственного числа, выделить суффиксы и сформулировать правило написания этих суффиксов. Написать сочинение-миниатюру на тему «Как надо готовиться к экзамену», используя все формы наклонений. Морфологический разбор глагола.</w:t>
            </w:r>
          </w:p>
          <w:p w:rsidR="0055444C" w:rsidRPr="0055444C" w:rsidRDefault="0055444C" w:rsidP="0055444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5444C">
              <w:rPr>
                <w:rFonts w:ascii="Times New Roman" w:hAnsi="Times New Roman" w:cs="Times New Roman"/>
                <w:sz w:val="20"/>
                <w:szCs w:val="20"/>
              </w:rPr>
              <w:t xml:space="preserve"> 5. Правописание суффиксов и окончаний причастий. Правописание НЕ с причастиями. Правописание -Н- и –НН- в причастиях и отглагольных прилагательных. Причастный оборот и знаки препинания в предложении с причастным оборотом. Морфологический разбор причастия. Образование деепричастий от глаголов, правописание НЕ с деепричастиями. Деепричастный оборот и знаки препинания в предложениях с деепричастным оборотом. Морфологический разбор деепричастия.</w:t>
            </w:r>
          </w:p>
          <w:p w:rsidR="0055444C" w:rsidRPr="0055444C" w:rsidRDefault="0055444C" w:rsidP="005544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5444C">
              <w:rPr>
                <w:rFonts w:ascii="Times New Roman" w:hAnsi="Times New Roman" w:cs="Times New Roman"/>
                <w:sz w:val="20"/>
                <w:szCs w:val="20"/>
              </w:rPr>
              <w:t>6. Правописание наречий.  Морфологический разбор наречия.</w:t>
            </w:r>
          </w:p>
        </w:tc>
        <w:tc>
          <w:tcPr>
            <w:tcW w:w="1701" w:type="dxa"/>
          </w:tcPr>
          <w:p w:rsidR="0055444C" w:rsidRPr="0055444C" w:rsidRDefault="00150ED0" w:rsidP="005544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59" w:type="dxa"/>
            <w:vMerge w:val="restart"/>
          </w:tcPr>
          <w:p w:rsidR="0055444C" w:rsidRPr="0055444C" w:rsidRDefault="0055444C" w:rsidP="005544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5444C" w:rsidRPr="0055444C" w:rsidRDefault="0055444C" w:rsidP="005544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5444C" w:rsidRPr="00FD6886" w:rsidRDefault="003843CC" w:rsidP="005544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6886">
              <w:rPr>
                <w:rFonts w:ascii="Times New Roman" w:eastAsia="Trebuchet MS" w:hAnsi="Times New Roman" w:cs="Times New Roman"/>
                <w:sz w:val="28"/>
                <w:szCs w:val="28"/>
                <w:lang w:eastAsia="en-US"/>
              </w:rPr>
              <w:t xml:space="preserve">ОК 3. </w:t>
            </w:r>
            <w:r w:rsidR="007B7348" w:rsidRPr="00FD6886">
              <w:rPr>
                <w:rFonts w:ascii="Times New Roman" w:hAnsi="Times New Roman" w:cs="Times New Roman"/>
                <w:sz w:val="28"/>
                <w:szCs w:val="28"/>
              </w:rPr>
              <w:t>ОК2</w:t>
            </w:r>
          </w:p>
          <w:p w:rsidR="0055444C" w:rsidRPr="00FD6886" w:rsidRDefault="0055444C" w:rsidP="005544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5444C" w:rsidRPr="00FD6886" w:rsidRDefault="007B7348" w:rsidP="005544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688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ОК5.</w:t>
            </w:r>
          </w:p>
          <w:p w:rsidR="0055444C" w:rsidRPr="0055444C" w:rsidRDefault="0055444C" w:rsidP="005544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5444C" w:rsidRPr="0055444C" w:rsidRDefault="0055444C" w:rsidP="005544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5444C" w:rsidRPr="0055444C" w:rsidRDefault="0055444C" w:rsidP="005544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5444C" w:rsidRPr="0055444C" w:rsidRDefault="0055444C" w:rsidP="005544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5444C" w:rsidRPr="0055444C" w:rsidRDefault="0055444C" w:rsidP="005544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5444C" w:rsidRPr="0055444C" w:rsidRDefault="0055444C" w:rsidP="005544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5444C" w:rsidRPr="0055444C" w:rsidRDefault="0055444C" w:rsidP="005544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5444C" w:rsidRPr="0055444C" w:rsidRDefault="0055444C" w:rsidP="005544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5444C" w:rsidRPr="0055444C" w:rsidRDefault="0055444C" w:rsidP="005544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5444C" w:rsidRPr="0055444C" w:rsidRDefault="0055444C" w:rsidP="005544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5444C" w:rsidRPr="0055444C" w:rsidRDefault="0055444C" w:rsidP="005544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5444C" w:rsidRPr="0055444C" w:rsidRDefault="0055444C" w:rsidP="005544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5444C" w:rsidRPr="0055444C" w:rsidRDefault="0055444C" w:rsidP="005544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5444C" w:rsidRPr="0055444C" w:rsidRDefault="0055444C" w:rsidP="005544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2912" w:rsidRPr="0055444C" w:rsidTr="003053AE">
        <w:trPr>
          <w:trHeight w:val="918"/>
        </w:trPr>
        <w:tc>
          <w:tcPr>
            <w:tcW w:w="4679" w:type="dxa"/>
            <w:vMerge/>
          </w:tcPr>
          <w:p w:rsidR="00FA2912" w:rsidRPr="0055444C" w:rsidRDefault="00FA2912" w:rsidP="0055444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1" w:type="dxa"/>
            <w:vMerge/>
          </w:tcPr>
          <w:p w:rsidR="00FA2912" w:rsidRPr="0055444C" w:rsidRDefault="00FA2912" w:rsidP="005544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</w:tcPr>
          <w:p w:rsidR="00FA2912" w:rsidRPr="0055444C" w:rsidRDefault="00FA2912" w:rsidP="005544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FA2912" w:rsidRPr="0055444C" w:rsidRDefault="00FA2912" w:rsidP="005544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5444C" w:rsidRPr="0055444C" w:rsidTr="003053AE">
        <w:tc>
          <w:tcPr>
            <w:tcW w:w="4679" w:type="dxa"/>
            <w:vMerge/>
          </w:tcPr>
          <w:p w:rsidR="0055444C" w:rsidRPr="0055444C" w:rsidRDefault="0055444C" w:rsidP="0055444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1" w:type="dxa"/>
            <w:vMerge/>
          </w:tcPr>
          <w:p w:rsidR="0055444C" w:rsidRPr="0055444C" w:rsidRDefault="0055444C" w:rsidP="005544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</w:tcBorders>
          </w:tcPr>
          <w:p w:rsidR="0055444C" w:rsidRPr="0055444C" w:rsidRDefault="0055444C" w:rsidP="005544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55444C" w:rsidRPr="0055444C" w:rsidRDefault="0055444C" w:rsidP="005544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5444C" w:rsidRPr="0055444C" w:rsidTr="003053AE">
        <w:tc>
          <w:tcPr>
            <w:tcW w:w="4679" w:type="dxa"/>
          </w:tcPr>
          <w:p w:rsidR="0055444C" w:rsidRDefault="00721AFC" w:rsidP="005544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5.3.</w:t>
            </w:r>
          </w:p>
          <w:p w:rsidR="00721AFC" w:rsidRPr="0055444C" w:rsidRDefault="00721AFC" w:rsidP="005544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Орфография</w:t>
            </w:r>
          </w:p>
        </w:tc>
        <w:tc>
          <w:tcPr>
            <w:tcW w:w="7371" w:type="dxa"/>
          </w:tcPr>
          <w:p w:rsidR="00721AFC" w:rsidRPr="00213CEB" w:rsidRDefault="00721AFC" w:rsidP="00721AF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13CEB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Содержание</w:t>
            </w:r>
          </w:p>
          <w:p w:rsidR="0055444C" w:rsidRPr="00213CEB" w:rsidRDefault="00721AFC" w:rsidP="00721AFC">
            <w:pPr>
              <w:numPr>
                <w:ilvl w:val="0"/>
                <w:numId w:val="33"/>
              </w:num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13CEB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Основные правила орфографии</w:t>
            </w:r>
          </w:p>
          <w:p w:rsidR="00721AFC" w:rsidRPr="00213CEB" w:rsidRDefault="00721AFC" w:rsidP="00721AFC">
            <w:pPr>
              <w:numPr>
                <w:ilvl w:val="0"/>
                <w:numId w:val="33"/>
              </w:num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13CEB">
              <w:rPr>
                <w:rFonts w:ascii="Times New Roman" w:hAnsi="Times New Roman" w:cs="Times New Roman"/>
                <w:bCs/>
                <w:sz w:val="20"/>
                <w:szCs w:val="20"/>
              </w:rPr>
              <w:t>Орфография как раздел лингвистики</w:t>
            </w:r>
          </w:p>
          <w:p w:rsidR="00721AFC" w:rsidRPr="0055444C" w:rsidRDefault="00721AFC" w:rsidP="00721AFC">
            <w:pPr>
              <w:numPr>
                <w:ilvl w:val="0"/>
                <w:numId w:val="33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13CE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Правописание морфем; </w:t>
            </w:r>
            <w:r w:rsidR="00213CEB" w:rsidRPr="00213CEB">
              <w:rPr>
                <w:rFonts w:ascii="Times New Roman" w:hAnsi="Times New Roman" w:cs="Times New Roman"/>
                <w:bCs/>
                <w:sz w:val="20"/>
                <w:szCs w:val="20"/>
              </w:rPr>
              <w:t>слитные, дефисные и раздельные написания; употребление прописных и строчных букв; правила переноса слов; правила графического сокращения слов.</w:t>
            </w:r>
          </w:p>
        </w:tc>
        <w:tc>
          <w:tcPr>
            <w:tcW w:w="1701" w:type="dxa"/>
          </w:tcPr>
          <w:p w:rsidR="0055444C" w:rsidRPr="00664202" w:rsidRDefault="004A1A09" w:rsidP="0055444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64202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2</w:t>
            </w:r>
          </w:p>
        </w:tc>
        <w:tc>
          <w:tcPr>
            <w:tcW w:w="1559" w:type="dxa"/>
          </w:tcPr>
          <w:p w:rsidR="0055444C" w:rsidRPr="00FD6886" w:rsidRDefault="003843CC" w:rsidP="005544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D6886">
              <w:rPr>
                <w:rFonts w:ascii="Times New Roman" w:eastAsia="Trebuchet MS" w:hAnsi="Times New Roman" w:cs="Times New Roman"/>
                <w:sz w:val="28"/>
                <w:szCs w:val="28"/>
                <w:lang w:eastAsia="en-US"/>
              </w:rPr>
              <w:t>ОК 3.</w:t>
            </w:r>
            <w:r w:rsidR="007B7348" w:rsidRPr="00FD6886">
              <w:rPr>
                <w:rFonts w:ascii="Times New Roman" w:eastAsia="Trebuchet MS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7B7348" w:rsidRPr="00FD688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ОК4. </w:t>
            </w:r>
            <w:r w:rsidR="007B7348" w:rsidRPr="00FD688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 xml:space="preserve">ОК5. </w:t>
            </w:r>
            <w:r w:rsidR="007B7348" w:rsidRPr="00FD6886">
              <w:rPr>
                <w:rFonts w:ascii="Times New Roman" w:eastAsia="Trebuchet MS" w:hAnsi="Times New Roman" w:cs="Times New Roman"/>
                <w:color w:val="000000"/>
                <w:sz w:val="28"/>
                <w:szCs w:val="28"/>
              </w:rPr>
              <w:t>ОК8.</w:t>
            </w:r>
          </w:p>
          <w:p w:rsidR="007B7348" w:rsidRPr="0055444C" w:rsidRDefault="007B7348" w:rsidP="005544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1A09" w:rsidRPr="0055444C" w:rsidTr="003053AE">
        <w:tc>
          <w:tcPr>
            <w:tcW w:w="4679" w:type="dxa"/>
          </w:tcPr>
          <w:p w:rsidR="004A1A09" w:rsidRDefault="004A1A09" w:rsidP="005544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Тема 5.4.</w:t>
            </w:r>
          </w:p>
          <w:p w:rsidR="004A1A09" w:rsidRDefault="004A1A09" w:rsidP="005544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Орфографические правила</w:t>
            </w:r>
          </w:p>
        </w:tc>
        <w:tc>
          <w:tcPr>
            <w:tcW w:w="7371" w:type="dxa"/>
          </w:tcPr>
          <w:p w:rsidR="004A1A09" w:rsidRPr="00213CEB" w:rsidRDefault="004A1A09" w:rsidP="004A1A0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13CEB">
              <w:rPr>
                <w:rFonts w:ascii="Times New Roman" w:hAnsi="Times New Roman" w:cs="Times New Roman"/>
                <w:bCs/>
                <w:sz w:val="20"/>
                <w:szCs w:val="20"/>
              </w:rPr>
              <w:t>Содержание</w:t>
            </w:r>
          </w:p>
          <w:p w:rsidR="004A1A09" w:rsidRDefault="004A1A09" w:rsidP="004A1A09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Правописание гласных в корне.</w:t>
            </w:r>
          </w:p>
          <w:p w:rsidR="004A1A09" w:rsidRDefault="004A1A09" w:rsidP="004A1A09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Употребление разделительных ъ и ь.</w:t>
            </w:r>
          </w:p>
          <w:p w:rsidR="004A1A09" w:rsidRDefault="004A1A09" w:rsidP="004A1A09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Правописание приставок. Буквы ы-и после приставок.</w:t>
            </w:r>
          </w:p>
          <w:p w:rsidR="004A1A09" w:rsidRDefault="004A1A09" w:rsidP="004A1A09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Правописание суффиксов.</w:t>
            </w:r>
          </w:p>
          <w:p w:rsidR="004A1A09" w:rsidRDefault="004A1A09" w:rsidP="004A1A09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Правописание н и нн в словах разных частей речи.</w:t>
            </w:r>
          </w:p>
          <w:p w:rsidR="004A1A09" w:rsidRDefault="004A1A09" w:rsidP="004A1A09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Правописание окончаний имён существительных</w:t>
            </w:r>
            <w:r w:rsidR="00664202">
              <w:rPr>
                <w:rFonts w:ascii="Times New Roman" w:hAnsi="Times New Roman" w:cs="Times New Roman"/>
                <w:bCs/>
                <w:sz w:val="20"/>
                <w:szCs w:val="20"/>
              </w:rPr>
              <w:t>, имён прилагательных и глаголов.</w:t>
            </w:r>
          </w:p>
          <w:p w:rsidR="00664202" w:rsidRPr="00213CEB" w:rsidRDefault="00664202" w:rsidP="004A1A09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Слитное, дефисное и раздельное написание слов.</w:t>
            </w:r>
          </w:p>
        </w:tc>
        <w:tc>
          <w:tcPr>
            <w:tcW w:w="1701" w:type="dxa"/>
          </w:tcPr>
          <w:p w:rsidR="004A1A09" w:rsidRPr="00664202" w:rsidRDefault="00664202" w:rsidP="0055444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64202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1559" w:type="dxa"/>
          </w:tcPr>
          <w:p w:rsidR="00150ED0" w:rsidRPr="00FD6886" w:rsidRDefault="003843CC" w:rsidP="0055444C">
            <w:pPr>
              <w:spacing w:after="0" w:line="240" w:lineRule="auto"/>
              <w:jc w:val="center"/>
              <w:rPr>
                <w:rFonts w:ascii="Times New Roman" w:eastAsia="Trebuchet MS" w:hAnsi="Times New Roman" w:cs="Times New Roman"/>
                <w:sz w:val="28"/>
                <w:szCs w:val="28"/>
                <w:lang w:eastAsia="en-US"/>
              </w:rPr>
            </w:pPr>
            <w:r w:rsidRPr="00FD6886">
              <w:rPr>
                <w:rFonts w:ascii="Times New Roman" w:eastAsia="Trebuchet MS" w:hAnsi="Times New Roman" w:cs="Times New Roman"/>
                <w:sz w:val="28"/>
                <w:szCs w:val="28"/>
                <w:lang w:eastAsia="en-US"/>
              </w:rPr>
              <w:t xml:space="preserve">ОК 3. </w:t>
            </w:r>
            <w:r w:rsidR="007B7348" w:rsidRPr="00FD6886">
              <w:rPr>
                <w:rFonts w:ascii="Times New Roman" w:hAnsi="Times New Roman" w:cs="Times New Roman"/>
                <w:sz w:val="28"/>
                <w:szCs w:val="28"/>
              </w:rPr>
              <w:t>ОК2</w:t>
            </w:r>
          </w:p>
          <w:p w:rsidR="003843CC" w:rsidRPr="0055444C" w:rsidRDefault="007B7348" w:rsidP="003843C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D688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ОК5.</w:t>
            </w:r>
          </w:p>
        </w:tc>
      </w:tr>
      <w:tr w:rsidR="002A4A90" w:rsidRPr="0055444C" w:rsidTr="003053AE">
        <w:tc>
          <w:tcPr>
            <w:tcW w:w="4679" w:type="dxa"/>
            <w:vMerge w:val="restart"/>
          </w:tcPr>
          <w:p w:rsidR="002A4A90" w:rsidRPr="0055444C" w:rsidRDefault="002A4A90" w:rsidP="0051319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        Раздел 6</w:t>
            </w:r>
            <w:r w:rsidRPr="005544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  <w:p w:rsidR="002A4A90" w:rsidRPr="0055444C" w:rsidRDefault="002A4A90" w:rsidP="0051319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544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Синтаксис и пунктуация.</w:t>
            </w:r>
          </w:p>
        </w:tc>
        <w:tc>
          <w:tcPr>
            <w:tcW w:w="7371" w:type="dxa"/>
            <w:vMerge w:val="restart"/>
          </w:tcPr>
          <w:p w:rsidR="002A4A90" w:rsidRPr="0055444C" w:rsidRDefault="002A4A90" w:rsidP="0055444C">
            <w:pPr>
              <w:tabs>
                <w:tab w:val="left" w:pos="3180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544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Содержание </w:t>
            </w:r>
          </w:p>
          <w:p w:rsidR="002A4A90" w:rsidRDefault="002A4A90" w:rsidP="00AA6C44">
            <w:pPr>
              <w:tabs>
                <w:tab w:val="left" w:pos="318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5444C">
              <w:rPr>
                <w:rFonts w:ascii="Times New Roman" w:hAnsi="Times New Roman" w:cs="Times New Roman"/>
                <w:sz w:val="20"/>
                <w:szCs w:val="20"/>
              </w:rPr>
              <w:t xml:space="preserve">1. Основные единицы синтаксиса.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Синтаксические нормы.</w:t>
            </w:r>
          </w:p>
          <w:p w:rsidR="002A4A90" w:rsidRDefault="002A4A90" w:rsidP="00AA6C44">
            <w:pPr>
              <w:tabs>
                <w:tab w:val="left" w:pos="3180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64202">
              <w:rPr>
                <w:rFonts w:ascii="Times New Roman" w:hAnsi="Times New Roman" w:cs="Times New Roman"/>
                <w:bCs/>
                <w:sz w:val="20"/>
                <w:szCs w:val="20"/>
              </w:rPr>
              <w:t>2. Синтаксис как раздел лингвистики (повторение, обобщение). Синтаксический анализ словосочетания и предложения.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Изобразительно-выразительные средства синтаксиса.</w:t>
            </w:r>
          </w:p>
          <w:p w:rsidR="002A4A90" w:rsidRDefault="002A4A90" w:rsidP="00AA6C44">
            <w:pPr>
              <w:tabs>
                <w:tab w:val="left" w:pos="3180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3. Порядок слов в предложении. Согласование сказуемого с подлежащим.</w:t>
            </w:r>
            <w:r w:rsidR="00A9610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Основные нормы управления. Основные нормы употребления однородных членов предложения; причастных и деепричастных оборотов. Основные нормы построения сложных предложений.</w:t>
            </w:r>
          </w:p>
          <w:p w:rsidR="00A9610D" w:rsidRDefault="00A9610D" w:rsidP="00AA6C44">
            <w:pPr>
              <w:tabs>
                <w:tab w:val="left" w:pos="3180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4. Пунктуация. Основные правила пунктуации.</w:t>
            </w:r>
          </w:p>
          <w:p w:rsidR="001C2623" w:rsidRDefault="001C2623" w:rsidP="00AA6C44">
            <w:pPr>
              <w:tabs>
                <w:tab w:val="left" w:pos="3180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5. </w:t>
            </w:r>
            <w:r w:rsidRPr="001C2623">
              <w:rPr>
                <w:rFonts w:ascii="Times New Roman" w:hAnsi="Times New Roman" w:cs="Times New Roman"/>
                <w:bCs/>
                <w:sz w:val="20"/>
                <w:szCs w:val="20"/>
              </w:rPr>
              <w:t>Пунктуация как раздел лингвистики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(повторение, обобщение). Пунктуационный анализ предложения. Разделы русской пунктуации и система правил, включённых в каждый из них. Сочетание знаков препинания.</w:t>
            </w:r>
          </w:p>
          <w:p w:rsidR="001C2623" w:rsidRDefault="001C2623" w:rsidP="00AA6C44">
            <w:pPr>
              <w:tabs>
                <w:tab w:val="left" w:pos="3180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6. Знаки препинания между подлежащим и сказуемым. Знаки препинания в предложениях с однородными членами</w:t>
            </w:r>
            <w:r w:rsidR="0087567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. Знаки препинания при обособлении. Знаки препинания в предложениях с вводными конструкциями, обращениями, междометиями. Знаки препинания в сложном предложении. Знаки препинания в сложном предложении с разными видами связи. Знаки препинания при передаче </w:t>
            </w:r>
            <w:r w:rsidR="00875676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чужой речи.</w:t>
            </w:r>
          </w:p>
          <w:p w:rsidR="008806F6" w:rsidRPr="0055444C" w:rsidRDefault="008806F6" w:rsidP="00AA6C44">
            <w:pPr>
              <w:tabs>
                <w:tab w:val="left" w:pos="3180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7. Контрольная работа</w:t>
            </w:r>
          </w:p>
        </w:tc>
        <w:tc>
          <w:tcPr>
            <w:tcW w:w="1701" w:type="dxa"/>
          </w:tcPr>
          <w:p w:rsidR="002A4A90" w:rsidRPr="0055444C" w:rsidRDefault="008806F6" w:rsidP="005544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1</w:t>
            </w:r>
            <w:r w:rsidR="0051319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559" w:type="dxa"/>
          </w:tcPr>
          <w:p w:rsidR="002A4A90" w:rsidRPr="0055444C" w:rsidRDefault="002A4A90" w:rsidP="005544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4A90" w:rsidRPr="0055444C" w:rsidTr="003053AE">
        <w:trPr>
          <w:trHeight w:val="230"/>
        </w:trPr>
        <w:tc>
          <w:tcPr>
            <w:tcW w:w="4679" w:type="dxa"/>
            <w:vMerge/>
          </w:tcPr>
          <w:p w:rsidR="002A4A90" w:rsidRPr="0055444C" w:rsidRDefault="002A4A90" w:rsidP="005544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371" w:type="dxa"/>
            <w:vMerge/>
          </w:tcPr>
          <w:p w:rsidR="002A4A90" w:rsidRPr="00664202" w:rsidRDefault="002A4A90" w:rsidP="00AA6C44">
            <w:pPr>
              <w:tabs>
                <w:tab w:val="left" w:pos="3180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</w:tcPr>
          <w:p w:rsidR="002A4A90" w:rsidRDefault="002A4A90" w:rsidP="005544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A4A90" w:rsidRDefault="008806F6" w:rsidP="005544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2A4A90" w:rsidRDefault="002A4A90" w:rsidP="005544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A4A90" w:rsidRDefault="002A4A90" w:rsidP="005544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2A4A90" w:rsidRDefault="002A4A90" w:rsidP="005544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A4A90" w:rsidRDefault="002A4A90" w:rsidP="005544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A4A90" w:rsidRDefault="002A4A90" w:rsidP="005544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8806F6" w:rsidRDefault="008806F6" w:rsidP="005544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06F6" w:rsidRDefault="008806F6" w:rsidP="005544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06F6" w:rsidRDefault="008806F6" w:rsidP="005544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06F6" w:rsidRDefault="008806F6" w:rsidP="005544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06F6" w:rsidRDefault="008806F6" w:rsidP="005544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610D" w:rsidRDefault="00A9610D" w:rsidP="005544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8806F6" w:rsidRDefault="008806F6" w:rsidP="008806F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610D" w:rsidRDefault="00A9610D" w:rsidP="005544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610D" w:rsidRDefault="00A9610D" w:rsidP="005544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1C2623" w:rsidRDefault="001C2623" w:rsidP="005544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C2623" w:rsidRDefault="001C2623" w:rsidP="005544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C2623" w:rsidRDefault="001C2623" w:rsidP="005544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8806F6" w:rsidRDefault="008806F6" w:rsidP="005544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06F6" w:rsidRDefault="008806F6" w:rsidP="005544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06F6" w:rsidRDefault="008806F6" w:rsidP="005544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06F6" w:rsidRDefault="008806F6" w:rsidP="005544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06F6" w:rsidRDefault="008806F6" w:rsidP="005544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06F6" w:rsidRDefault="008806F6" w:rsidP="005544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06F6" w:rsidRPr="0055444C" w:rsidRDefault="008806F6" w:rsidP="005544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1559" w:type="dxa"/>
            <w:vMerge w:val="restart"/>
          </w:tcPr>
          <w:p w:rsidR="00150ED0" w:rsidRPr="00997155" w:rsidRDefault="003843CC" w:rsidP="00FD6886">
            <w:pPr>
              <w:pStyle w:val="af2"/>
              <w:rPr>
                <w:sz w:val="20"/>
                <w:szCs w:val="20"/>
              </w:rPr>
            </w:pPr>
            <w:r w:rsidRPr="00997155">
              <w:rPr>
                <w:rFonts w:eastAsia="Trebuchet MS"/>
                <w:lang w:eastAsia="en-US"/>
              </w:rPr>
              <w:lastRenderedPageBreak/>
              <w:t xml:space="preserve">ОК 3. </w:t>
            </w:r>
            <w:r w:rsidR="007B7348" w:rsidRPr="00997155">
              <w:rPr>
                <w:rFonts w:eastAsia="Trebuchet MS"/>
                <w:lang w:eastAsia="en-US"/>
              </w:rPr>
              <w:t xml:space="preserve"> </w:t>
            </w:r>
            <w:r w:rsidR="007B7348" w:rsidRPr="00997155">
              <w:rPr>
                <w:lang w:eastAsia="en-US"/>
              </w:rPr>
              <w:t>ОК4.</w:t>
            </w:r>
          </w:p>
          <w:p w:rsidR="00150ED0" w:rsidRPr="00997155" w:rsidRDefault="007B7348" w:rsidP="00FD6886">
            <w:pPr>
              <w:pStyle w:val="af2"/>
              <w:rPr>
                <w:sz w:val="20"/>
                <w:szCs w:val="20"/>
              </w:rPr>
            </w:pPr>
            <w:r w:rsidRPr="00997155">
              <w:rPr>
                <w:lang w:eastAsia="en-US"/>
              </w:rPr>
              <w:t xml:space="preserve">ОК5. </w:t>
            </w:r>
            <w:r w:rsidRPr="00997155">
              <w:rPr>
                <w:rFonts w:eastAsia="Trebuchet MS"/>
                <w:color w:val="000000"/>
              </w:rPr>
              <w:t>ОК8.</w:t>
            </w:r>
          </w:p>
        </w:tc>
      </w:tr>
      <w:tr w:rsidR="002A4A90" w:rsidRPr="0055444C" w:rsidTr="003053AE">
        <w:trPr>
          <w:trHeight w:val="230"/>
        </w:trPr>
        <w:tc>
          <w:tcPr>
            <w:tcW w:w="4679" w:type="dxa"/>
          </w:tcPr>
          <w:p w:rsidR="002A4A90" w:rsidRDefault="002A4A90" w:rsidP="005544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6.1.</w:t>
            </w:r>
          </w:p>
          <w:p w:rsidR="002A4A90" w:rsidRPr="0055444C" w:rsidRDefault="002A4A90" w:rsidP="005544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Синтаксис. Синтаксические нормы.</w:t>
            </w:r>
          </w:p>
        </w:tc>
        <w:tc>
          <w:tcPr>
            <w:tcW w:w="7371" w:type="dxa"/>
            <w:vMerge/>
          </w:tcPr>
          <w:p w:rsidR="002A4A90" w:rsidRPr="0055444C" w:rsidRDefault="002A4A90" w:rsidP="0055444C">
            <w:pPr>
              <w:tabs>
                <w:tab w:val="left" w:pos="3180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2A4A90" w:rsidRDefault="002A4A90" w:rsidP="005544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2A4A90" w:rsidRPr="0055444C" w:rsidRDefault="002A4A90" w:rsidP="005544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4A90" w:rsidRPr="0055444C" w:rsidTr="003053AE">
        <w:trPr>
          <w:trHeight w:val="230"/>
        </w:trPr>
        <w:tc>
          <w:tcPr>
            <w:tcW w:w="4679" w:type="dxa"/>
          </w:tcPr>
          <w:p w:rsidR="002A4A90" w:rsidRDefault="002A4A90" w:rsidP="005544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6.2.</w:t>
            </w:r>
          </w:p>
          <w:p w:rsidR="002A4A90" w:rsidRDefault="002A4A90" w:rsidP="005544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Синтаксис как раздел лингвистики.</w:t>
            </w:r>
          </w:p>
        </w:tc>
        <w:tc>
          <w:tcPr>
            <w:tcW w:w="7371" w:type="dxa"/>
            <w:vMerge/>
          </w:tcPr>
          <w:p w:rsidR="002A4A90" w:rsidRPr="0055444C" w:rsidRDefault="002A4A90" w:rsidP="0055444C">
            <w:pPr>
              <w:tabs>
                <w:tab w:val="left" w:pos="3180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2A4A90" w:rsidRDefault="002A4A90" w:rsidP="005544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2A4A90" w:rsidRPr="0055444C" w:rsidRDefault="002A4A90" w:rsidP="005544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4A90" w:rsidRPr="0055444C" w:rsidTr="003053AE">
        <w:trPr>
          <w:trHeight w:val="230"/>
        </w:trPr>
        <w:tc>
          <w:tcPr>
            <w:tcW w:w="4679" w:type="dxa"/>
          </w:tcPr>
          <w:p w:rsidR="002A4A90" w:rsidRPr="00875676" w:rsidRDefault="002A4A90" w:rsidP="005544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756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6.3. Синтаксические нормы.</w:t>
            </w:r>
          </w:p>
          <w:p w:rsidR="002A4A90" w:rsidRPr="00875676" w:rsidRDefault="002A4A90" w:rsidP="005544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2A4A90" w:rsidRPr="00875676" w:rsidRDefault="002A4A90" w:rsidP="005544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2A4A90" w:rsidRPr="00875676" w:rsidRDefault="002A4A90" w:rsidP="005544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371" w:type="dxa"/>
            <w:vMerge/>
          </w:tcPr>
          <w:p w:rsidR="002A4A90" w:rsidRPr="0055444C" w:rsidRDefault="002A4A90" w:rsidP="0055444C">
            <w:pPr>
              <w:tabs>
                <w:tab w:val="left" w:pos="3180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2A4A90" w:rsidRDefault="002A4A90" w:rsidP="005544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2A4A90" w:rsidRPr="0055444C" w:rsidRDefault="002A4A90" w:rsidP="005544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C2623" w:rsidRPr="0055444C" w:rsidTr="008806F6">
        <w:trPr>
          <w:trHeight w:val="930"/>
        </w:trPr>
        <w:tc>
          <w:tcPr>
            <w:tcW w:w="4679" w:type="dxa"/>
          </w:tcPr>
          <w:p w:rsidR="001C2623" w:rsidRPr="00875676" w:rsidRDefault="001C2623" w:rsidP="005544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756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6.4.  Пунктуация. Основные правила пунктуации.</w:t>
            </w:r>
          </w:p>
          <w:p w:rsidR="001C2623" w:rsidRPr="00875676" w:rsidRDefault="001C2623" w:rsidP="005544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371" w:type="dxa"/>
            <w:vMerge/>
          </w:tcPr>
          <w:p w:rsidR="001C2623" w:rsidRPr="0055444C" w:rsidRDefault="001C2623" w:rsidP="0055444C">
            <w:pPr>
              <w:tabs>
                <w:tab w:val="left" w:pos="3180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1C2623" w:rsidRDefault="001C2623" w:rsidP="005544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1C2623" w:rsidRPr="0055444C" w:rsidRDefault="001C2623" w:rsidP="005544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4A90" w:rsidRPr="0055444C" w:rsidTr="003053AE">
        <w:trPr>
          <w:trHeight w:val="230"/>
        </w:trPr>
        <w:tc>
          <w:tcPr>
            <w:tcW w:w="4679" w:type="dxa"/>
          </w:tcPr>
          <w:p w:rsidR="002A4A90" w:rsidRPr="00875676" w:rsidRDefault="002A4A90" w:rsidP="005544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1C2623" w:rsidRPr="00875676" w:rsidRDefault="001C2623" w:rsidP="005544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756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Тема 6.5. Пунктуация как раздел лингвистики.</w:t>
            </w:r>
          </w:p>
          <w:p w:rsidR="001C2623" w:rsidRPr="00875676" w:rsidRDefault="001C2623" w:rsidP="005544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1C2623" w:rsidRPr="00875676" w:rsidRDefault="001C2623" w:rsidP="005544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1C2623" w:rsidRPr="00875676" w:rsidRDefault="001C2623" w:rsidP="005544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756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6.6. Знаки препинания и их функции.</w:t>
            </w:r>
          </w:p>
          <w:p w:rsidR="001C2623" w:rsidRPr="00875676" w:rsidRDefault="001C2623" w:rsidP="005544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371" w:type="dxa"/>
            <w:vMerge/>
          </w:tcPr>
          <w:p w:rsidR="002A4A90" w:rsidRPr="0055444C" w:rsidRDefault="002A4A90" w:rsidP="0055444C">
            <w:pPr>
              <w:tabs>
                <w:tab w:val="left" w:pos="3180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2A4A90" w:rsidRPr="0055444C" w:rsidRDefault="002A4A90" w:rsidP="005544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2A4A90" w:rsidRPr="0055444C" w:rsidRDefault="002A4A90" w:rsidP="005544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0ED0" w:rsidRPr="0055444C" w:rsidTr="000F211A">
        <w:trPr>
          <w:trHeight w:val="470"/>
        </w:trPr>
        <w:tc>
          <w:tcPr>
            <w:tcW w:w="4679" w:type="dxa"/>
            <w:tcBorders>
              <w:top w:val="single" w:sz="4" w:space="0" w:color="auto"/>
            </w:tcBorders>
          </w:tcPr>
          <w:p w:rsidR="00150ED0" w:rsidRPr="0055444C" w:rsidRDefault="00150ED0" w:rsidP="0055444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5444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Всего</w:t>
            </w:r>
          </w:p>
        </w:tc>
        <w:tc>
          <w:tcPr>
            <w:tcW w:w="7371" w:type="dxa"/>
            <w:tcBorders>
              <w:top w:val="single" w:sz="4" w:space="0" w:color="auto"/>
            </w:tcBorders>
          </w:tcPr>
          <w:p w:rsidR="00150ED0" w:rsidRPr="0055444C" w:rsidRDefault="00150ED0" w:rsidP="0055444C">
            <w:pPr>
              <w:tabs>
                <w:tab w:val="left" w:pos="3180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260" w:type="dxa"/>
            <w:gridSpan w:val="2"/>
            <w:tcBorders>
              <w:top w:val="nil"/>
              <w:right w:val="single" w:sz="4" w:space="0" w:color="auto"/>
            </w:tcBorders>
          </w:tcPr>
          <w:p w:rsidR="00150ED0" w:rsidRPr="0055444C" w:rsidRDefault="00150ED0" w:rsidP="005544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78</w:t>
            </w:r>
          </w:p>
        </w:tc>
      </w:tr>
      <w:tr w:rsidR="0055444C" w:rsidRPr="0055444C" w:rsidTr="003053AE">
        <w:trPr>
          <w:trHeight w:val="838"/>
        </w:trPr>
        <w:tc>
          <w:tcPr>
            <w:tcW w:w="1531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5444C" w:rsidRPr="0055444C" w:rsidRDefault="0055444C" w:rsidP="005544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:rsidR="00300A8E" w:rsidRPr="00A57F2C" w:rsidRDefault="00300A8E" w:rsidP="00A57F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  <w:sectPr w:rsidR="00300A8E" w:rsidRPr="00A57F2C" w:rsidSect="00B94D76">
          <w:pgSz w:w="16840" w:h="11907" w:orient="landscape"/>
          <w:pgMar w:top="0" w:right="1134" w:bottom="1418" w:left="992" w:header="709" w:footer="709" w:gutter="0"/>
          <w:cols w:space="720"/>
        </w:sectPr>
      </w:pPr>
    </w:p>
    <w:p w:rsidR="00300A8E" w:rsidRDefault="00300A8E" w:rsidP="00EF613D">
      <w:pPr>
        <w:pStyle w:val="1"/>
        <w:numPr>
          <w:ilvl w:val="0"/>
          <w:numId w:val="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40" w:lineRule="auto"/>
        <w:rPr>
          <w:rFonts w:ascii="Times New Roman" w:hAnsi="Times New Roman" w:cs="Times New Roman"/>
          <w:caps/>
          <w:sz w:val="28"/>
          <w:szCs w:val="28"/>
        </w:rPr>
      </w:pPr>
      <w:r>
        <w:rPr>
          <w:rFonts w:ascii="Times New Roman" w:hAnsi="Times New Roman" w:cs="Times New Roman"/>
          <w:caps/>
          <w:sz w:val="28"/>
          <w:szCs w:val="28"/>
        </w:rPr>
        <w:lastRenderedPageBreak/>
        <w:t>4. условия реализации рабоче</w:t>
      </w:r>
      <w:r w:rsidR="000E01D3">
        <w:rPr>
          <w:rFonts w:ascii="Times New Roman" w:hAnsi="Times New Roman" w:cs="Times New Roman"/>
          <w:caps/>
          <w:sz w:val="28"/>
          <w:szCs w:val="28"/>
        </w:rPr>
        <w:t>й программы учебного</w:t>
      </w:r>
      <w:r>
        <w:rPr>
          <w:rFonts w:ascii="Times New Roman" w:hAnsi="Times New Roman" w:cs="Times New Roman"/>
          <w:caps/>
          <w:sz w:val="28"/>
          <w:szCs w:val="28"/>
        </w:rPr>
        <w:t xml:space="preserve"> </w:t>
      </w:r>
      <w:r w:rsidR="000E01D3">
        <w:rPr>
          <w:rFonts w:ascii="Times New Roman" w:hAnsi="Times New Roman" w:cs="Times New Roman"/>
          <w:caps/>
          <w:sz w:val="28"/>
          <w:szCs w:val="28"/>
        </w:rPr>
        <w:t>предмета</w:t>
      </w:r>
    </w:p>
    <w:p w:rsidR="00300A8E" w:rsidRDefault="00300A8E" w:rsidP="002D1E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4.1. Требования к минимальному материально-техническому обеспечению</w:t>
      </w:r>
    </w:p>
    <w:p w:rsidR="00EA044F" w:rsidRDefault="00EA044F" w:rsidP="00EA04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Кабинет  </w:t>
      </w:r>
      <w:r w:rsidRPr="00EA044F">
        <w:rPr>
          <w:rFonts w:ascii="Times New Roman" w:hAnsi="Times New Roman" w:cs="Times New Roman"/>
          <w:sz w:val="28"/>
          <w:szCs w:val="28"/>
        </w:rPr>
        <w:t>«Русский язык/ Литература»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EA044F">
        <w:rPr>
          <w:rFonts w:ascii="Times New Roman" w:hAnsi="Times New Roman" w:cs="Times New Roman"/>
          <w:sz w:val="28"/>
          <w:szCs w:val="28"/>
        </w:rPr>
        <w:t xml:space="preserve">            </w:t>
      </w:r>
    </w:p>
    <w:p w:rsidR="00EA044F" w:rsidRPr="00EA044F" w:rsidRDefault="00EA044F" w:rsidP="00EA04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044F">
        <w:rPr>
          <w:rFonts w:ascii="Times New Roman" w:hAnsi="Times New Roman" w:cs="Times New Roman"/>
          <w:sz w:val="28"/>
          <w:szCs w:val="28"/>
        </w:rPr>
        <w:t>Оборудование</w:t>
      </w:r>
      <w:r>
        <w:rPr>
          <w:rFonts w:ascii="Times New Roman" w:hAnsi="Times New Roman" w:cs="Times New Roman"/>
          <w:sz w:val="28"/>
          <w:szCs w:val="28"/>
        </w:rPr>
        <w:t xml:space="preserve"> рабочего места преподавателя:</w:t>
      </w:r>
      <w:r w:rsidRPr="00EA044F">
        <w:rPr>
          <w:rFonts w:ascii="Times New Roman" w:hAnsi="Times New Roman" w:cs="Times New Roman"/>
          <w:sz w:val="28"/>
          <w:szCs w:val="28"/>
        </w:rPr>
        <w:t xml:space="preserve">   </w:t>
      </w:r>
      <w:r w:rsidRPr="00EA044F">
        <w:rPr>
          <w:rFonts w:ascii="Times New Roman" w:hAnsi="Times New Roman" w:cs="Times New Roman"/>
          <w:sz w:val="28"/>
          <w:szCs w:val="28"/>
        </w:rPr>
        <w:t xml:space="preserve">парты, стулья, компьютер с подключением к сети интернет, </w:t>
      </w:r>
      <w:r w:rsidRPr="00EA044F">
        <w:rPr>
          <w:rFonts w:ascii="Times New Roman" w:hAnsi="Times New Roman" w:cs="Times New Roman"/>
          <w:sz w:val="28"/>
          <w:szCs w:val="28"/>
        </w:rPr>
        <w:t xml:space="preserve"> </w:t>
      </w:r>
      <w:r w:rsidRPr="00EA044F">
        <w:rPr>
          <w:rFonts w:ascii="Times New Roman" w:hAnsi="Times New Roman" w:cs="Times New Roman"/>
          <w:sz w:val="28"/>
          <w:szCs w:val="28"/>
        </w:rPr>
        <w:t>проектор, экран, принтер.</w:t>
      </w:r>
      <w:r w:rsidRPr="00EA044F"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</w:t>
      </w:r>
    </w:p>
    <w:p w:rsidR="00EA044F" w:rsidRDefault="00EA044F" w:rsidP="00EA04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044F">
        <w:rPr>
          <w:rFonts w:ascii="Times New Roman" w:hAnsi="Times New Roman" w:cs="Times New Roman"/>
          <w:sz w:val="28"/>
          <w:szCs w:val="28"/>
        </w:rPr>
        <w:t xml:space="preserve">Оборудование рабочих мест обучающихся: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парты, стулья, доска, </w:t>
      </w:r>
      <w:r w:rsidRPr="00EA044F">
        <w:rPr>
          <w:rFonts w:ascii="Times New Roman" w:hAnsi="Times New Roman" w:cs="Times New Roman"/>
          <w:sz w:val="28"/>
          <w:szCs w:val="28"/>
        </w:rPr>
        <w:t>комплект плакатов, Стенд «Пишем сочинение», стенд «Пунктуаци</w:t>
      </w:r>
      <w:bookmarkStart w:id="11" w:name="_GoBack"/>
      <w:bookmarkEnd w:id="11"/>
      <w:r w:rsidRPr="00EA044F">
        <w:rPr>
          <w:rFonts w:ascii="Times New Roman" w:hAnsi="Times New Roman" w:cs="Times New Roman"/>
          <w:sz w:val="28"/>
          <w:szCs w:val="28"/>
        </w:rPr>
        <w:t>онные нормы», стенд «Портреты писателей».</w:t>
      </w:r>
    </w:p>
    <w:p w:rsidR="00300A8E" w:rsidRDefault="00300A8E" w:rsidP="002D1E2C">
      <w:pPr>
        <w:pStyle w:val="1"/>
        <w:pageBreakBefore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4.2. Информационное обеспечение обучения</w:t>
      </w:r>
    </w:p>
    <w:p w:rsidR="00300A8E" w:rsidRDefault="00300A8E" w:rsidP="002D1E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300A8E" w:rsidRDefault="00300A8E" w:rsidP="002D1E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300A8E" w:rsidRDefault="00300A8E" w:rsidP="006B7C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B7C28">
        <w:rPr>
          <w:rFonts w:ascii="Times New Roman" w:hAnsi="Times New Roman" w:cs="Times New Roman"/>
          <w:sz w:val="28"/>
          <w:szCs w:val="28"/>
        </w:rPr>
        <w:t xml:space="preserve">Основные источники: </w:t>
      </w:r>
      <w:r>
        <w:rPr>
          <w:rFonts w:ascii="Times New Roman" w:hAnsi="Times New Roman" w:cs="Times New Roman"/>
          <w:sz w:val="28"/>
          <w:szCs w:val="28"/>
        </w:rPr>
        <w:br/>
        <w:t>1.</w:t>
      </w:r>
      <w:r w:rsidRPr="006B7C28">
        <w:rPr>
          <w:rFonts w:ascii="Times New Roman" w:hAnsi="Times New Roman" w:cs="Times New Roman"/>
          <w:sz w:val="28"/>
          <w:szCs w:val="28"/>
        </w:rPr>
        <w:t>А.И. Власенков, Л.М. Рыбченкова. Русский язык. Грамматика. Текст. Стили речи. – изд.: «Просвещение», 2014 г.</w:t>
      </w:r>
      <w:r w:rsidRPr="006B7C28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2</w:t>
      </w:r>
      <w:r w:rsidRPr="006B7C28">
        <w:rPr>
          <w:rFonts w:ascii="Times New Roman" w:hAnsi="Times New Roman" w:cs="Times New Roman"/>
          <w:sz w:val="28"/>
          <w:szCs w:val="28"/>
        </w:rPr>
        <w:t>. Антонова Е.С., Воителева Т.М. Русский язык: учебник.- М.: Академия, 2014.</w:t>
      </w:r>
      <w:r w:rsidRPr="006B7C28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3</w:t>
      </w:r>
      <w:r w:rsidRPr="006B7C28">
        <w:rPr>
          <w:rFonts w:ascii="Times New Roman" w:hAnsi="Times New Roman" w:cs="Times New Roman"/>
          <w:sz w:val="28"/>
          <w:szCs w:val="28"/>
        </w:rPr>
        <w:t xml:space="preserve">. Воителева Т.М.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7C28">
        <w:rPr>
          <w:rFonts w:ascii="Times New Roman" w:hAnsi="Times New Roman" w:cs="Times New Roman"/>
          <w:sz w:val="28"/>
          <w:szCs w:val="28"/>
        </w:rPr>
        <w:t>Русский язык. Сборник упражнений: у</w:t>
      </w:r>
      <w:r>
        <w:rPr>
          <w:rFonts w:ascii="Times New Roman" w:hAnsi="Times New Roman" w:cs="Times New Roman"/>
          <w:sz w:val="28"/>
          <w:szCs w:val="28"/>
        </w:rPr>
        <w:t xml:space="preserve">чебное пособие. - М.:  </w:t>
      </w:r>
      <w:r w:rsidRPr="006B7C28">
        <w:rPr>
          <w:rFonts w:ascii="Times New Roman" w:hAnsi="Times New Roman" w:cs="Times New Roman"/>
          <w:sz w:val="28"/>
          <w:szCs w:val="28"/>
        </w:rPr>
        <w:t>Академия, 2014.</w:t>
      </w:r>
      <w:r>
        <w:rPr>
          <w:rFonts w:ascii="Times New Roman" w:hAnsi="Times New Roman" w:cs="Times New Roman"/>
          <w:sz w:val="28"/>
          <w:szCs w:val="28"/>
        </w:rPr>
        <w:br/>
        <w:t xml:space="preserve">4. </w:t>
      </w:r>
      <w:r w:rsidRPr="006B7C28">
        <w:rPr>
          <w:rFonts w:ascii="Times New Roman" w:hAnsi="Times New Roman" w:cs="Times New Roman"/>
          <w:sz w:val="28"/>
          <w:szCs w:val="28"/>
        </w:rPr>
        <w:t>В.Ф.Греков, С.Е.Крючков, Л.А. Чешко. «Пособие для занятий 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066BB">
        <w:rPr>
          <w:rFonts w:ascii="Times New Roman" w:hAnsi="Times New Roman" w:cs="Times New Roman"/>
          <w:sz w:val="28"/>
          <w:szCs w:val="28"/>
        </w:rPr>
        <w:t>русскому языку» – Изд.: «Просвещение», 2013 г.</w:t>
      </w:r>
      <w:r>
        <w:rPr>
          <w:rFonts w:ascii="Times New Roman" w:hAnsi="Times New Roman" w:cs="Times New Roman"/>
          <w:sz w:val="28"/>
          <w:szCs w:val="28"/>
        </w:rPr>
        <w:br/>
      </w:r>
      <w:r w:rsidRPr="00AD1405">
        <w:rPr>
          <w:rFonts w:ascii="Times New Roman" w:hAnsi="Times New Roman" w:cs="Times New Roman"/>
          <w:sz w:val="28"/>
          <w:szCs w:val="28"/>
        </w:rPr>
        <w:t>Основы культуры речи [Текст]: учебное пособие для студентов специальностей    (35.01.11)  «Мастер сельскохозяйственного производства»</w:t>
      </w:r>
    </w:p>
    <w:p w:rsidR="00300A8E" w:rsidRPr="00AD1405" w:rsidRDefault="00300A8E" w:rsidP="00AD14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AD1405">
        <w:rPr>
          <w:rFonts w:ascii="Times New Roman" w:hAnsi="Times New Roman" w:cs="Times New Roman"/>
          <w:sz w:val="28"/>
          <w:szCs w:val="28"/>
        </w:rPr>
        <w:tab/>
      </w:r>
      <w:r w:rsidRPr="006B7C28">
        <w:rPr>
          <w:rFonts w:ascii="Times New Roman" w:hAnsi="Times New Roman" w:cs="Times New Roman"/>
          <w:sz w:val="28"/>
          <w:szCs w:val="28"/>
        </w:rPr>
        <w:br/>
        <w:t xml:space="preserve"> Дополнительные источники:</w:t>
      </w:r>
      <w:r w:rsidRPr="006B7C28">
        <w:rPr>
          <w:rFonts w:ascii="Times New Roman" w:hAnsi="Times New Roman" w:cs="Times New Roman"/>
          <w:sz w:val="28"/>
          <w:szCs w:val="28"/>
        </w:rPr>
        <w:br/>
        <w:t>1. Новикова, Л.И., Соловьева, Н.Ю. Русский язык: пунктуация: Учебное пособие [Электронный ресурс]. – М.: РИОР: ИНФРА-М: РАП, 2012.</w:t>
      </w:r>
      <w:r w:rsidRPr="006B7C28">
        <w:rPr>
          <w:rFonts w:ascii="Times New Roman" w:hAnsi="Times New Roman" w:cs="Times New Roman"/>
          <w:sz w:val="28"/>
          <w:szCs w:val="28"/>
        </w:rPr>
        <w:br/>
        <w:t xml:space="preserve"> 2. Сурикова Т.И. Русский язык: повторительный курс: Учебное пособие [Электронный ресурс]. – 2-e изд., перераб. – М.: Альфа-М: ИНФРА- М, 2010. </w:t>
      </w:r>
      <w:r w:rsidRPr="006B7C28">
        <w:rPr>
          <w:rFonts w:ascii="Times New Roman" w:hAnsi="Times New Roman" w:cs="Times New Roman"/>
          <w:sz w:val="28"/>
          <w:szCs w:val="28"/>
        </w:rPr>
        <w:br/>
        <w:t xml:space="preserve">3. Максимов В.И.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7C28">
        <w:rPr>
          <w:rFonts w:ascii="Times New Roman" w:hAnsi="Times New Roman" w:cs="Times New Roman"/>
          <w:sz w:val="28"/>
          <w:szCs w:val="28"/>
        </w:rPr>
        <w:t xml:space="preserve">Современный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6B7C28">
        <w:rPr>
          <w:rFonts w:ascii="Times New Roman" w:hAnsi="Times New Roman" w:cs="Times New Roman"/>
          <w:sz w:val="28"/>
          <w:szCs w:val="28"/>
        </w:rPr>
        <w:t>русский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6B7C28">
        <w:rPr>
          <w:rFonts w:ascii="Times New Roman" w:hAnsi="Times New Roman" w:cs="Times New Roman"/>
          <w:sz w:val="28"/>
          <w:szCs w:val="28"/>
        </w:rPr>
        <w:t xml:space="preserve"> литературный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6B7C28">
        <w:rPr>
          <w:rFonts w:ascii="Times New Roman" w:hAnsi="Times New Roman" w:cs="Times New Roman"/>
          <w:sz w:val="28"/>
          <w:szCs w:val="28"/>
        </w:rPr>
        <w:t>русский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6B7C28">
        <w:rPr>
          <w:rFonts w:ascii="Times New Roman" w:hAnsi="Times New Roman" w:cs="Times New Roman"/>
          <w:sz w:val="28"/>
          <w:szCs w:val="28"/>
        </w:rPr>
        <w:t xml:space="preserve"> язык.: практикум: учебное пособие для академического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7C28">
        <w:rPr>
          <w:rFonts w:ascii="Times New Roman" w:hAnsi="Times New Roman" w:cs="Times New Roman"/>
          <w:sz w:val="28"/>
          <w:szCs w:val="28"/>
        </w:rPr>
        <w:t xml:space="preserve">бакалавриата [Электронный ресурс]. – 1-е изд. - М.: Издательство Юрайт, 2014 </w:t>
      </w:r>
      <w:r w:rsidRPr="006B7C28">
        <w:rPr>
          <w:rFonts w:ascii="Times New Roman" w:hAnsi="Times New Roman" w:cs="Times New Roman"/>
          <w:sz w:val="28"/>
          <w:szCs w:val="28"/>
        </w:rPr>
        <w:br/>
        <w:t>4. Девятова М.Н., Гейбух Е.Ю. ЕГЭ. Русский язык. Типовые задания</w:t>
      </w:r>
      <w:r w:rsidRPr="006B7C28">
        <w:rPr>
          <w:rFonts w:ascii="Times New Roman" w:hAnsi="Times New Roman" w:cs="Times New Roman"/>
          <w:sz w:val="28"/>
          <w:szCs w:val="28"/>
        </w:rPr>
        <w:br/>
        <w:t xml:space="preserve">с решениями [Электронный ресурс]. – Москва: Проспект, 2014 </w:t>
      </w:r>
      <w:r w:rsidRPr="006B7C28">
        <w:rPr>
          <w:rFonts w:ascii="Times New Roman" w:hAnsi="Times New Roman" w:cs="Times New Roman"/>
          <w:sz w:val="28"/>
          <w:szCs w:val="28"/>
        </w:rPr>
        <w:br/>
        <w:t xml:space="preserve">Журналы </w:t>
      </w:r>
      <w:r w:rsidRPr="006B7C28">
        <w:rPr>
          <w:rFonts w:ascii="Times New Roman" w:hAnsi="Times New Roman" w:cs="Times New Roman"/>
          <w:sz w:val="28"/>
          <w:szCs w:val="28"/>
        </w:rPr>
        <w:br/>
        <w:t>1. Русский язык [Электронный ресурс].</w:t>
      </w:r>
      <w:r w:rsidRPr="006B7C28">
        <w:rPr>
          <w:rFonts w:ascii="Times New Roman" w:hAnsi="Times New Roman" w:cs="Times New Roman"/>
          <w:sz w:val="28"/>
          <w:szCs w:val="28"/>
        </w:rPr>
        <w:br/>
        <w:t>2. Русский язык в школе и дома [Электронный ресурс].</w:t>
      </w:r>
      <w:r w:rsidRPr="006B7C28">
        <w:rPr>
          <w:rFonts w:ascii="Times New Roman" w:hAnsi="Times New Roman" w:cs="Times New Roman"/>
          <w:sz w:val="28"/>
          <w:szCs w:val="28"/>
        </w:rPr>
        <w:br/>
        <w:t>3. Русский язык в научном освещении [Электронный ресурс].</w:t>
      </w:r>
      <w:r w:rsidRPr="006B7C28">
        <w:rPr>
          <w:rFonts w:ascii="Times New Roman" w:hAnsi="Times New Roman" w:cs="Times New Roman"/>
          <w:sz w:val="28"/>
          <w:szCs w:val="28"/>
        </w:rPr>
        <w:br/>
      </w:r>
      <w:r w:rsidRPr="006B7C28">
        <w:rPr>
          <w:rFonts w:ascii="Times New Roman" w:hAnsi="Times New Roman" w:cs="Times New Roman"/>
          <w:sz w:val="28"/>
          <w:szCs w:val="28"/>
        </w:rPr>
        <w:br/>
        <w:t xml:space="preserve">Интернет-ресурсы: </w:t>
      </w:r>
      <w:r w:rsidRPr="006B7C28">
        <w:rPr>
          <w:rFonts w:ascii="Times New Roman" w:hAnsi="Times New Roman" w:cs="Times New Roman"/>
          <w:sz w:val="28"/>
          <w:szCs w:val="28"/>
        </w:rPr>
        <w:br/>
        <w:t xml:space="preserve">1. http://www.znanium.com </w:t>
      </w:r>
      <w:r w:rsidRPr="006B7C28">
        <w:rPr>
          <w:rFonts w:ascii="Times New Roman" w:hAnsi="Times New Roman" w:cs="Times New Roman"/>
          <w:sz w:val="28"/>
          <w:szCs w:val="28"/>
        </w:rPr>
        <w:br/>
        <w:t xml:space="preserve">2. http://rusgram.narod.ru </w:t>
      </w:r>
      <w:r w:rsidRPr="006B7C28">
        <w:rPr>
          <w:rFonts w:ascii="Times New Roman" w:hAnsi="Times New Roman" w:cs="Times New Roman"/>
          <w:sz w:val="28"/>
          <w:szCs w:val="28"/>
        </w:rPr>
        <w:br/>
        <w:t xml:space="preserve">3. </w:t>
      </w:r>
      <w:hyperlink r:id="rId10" w:history="1">
        <w:r w:rsidRPr="006B7C28">
          <w:rPr>
            <w:rStyle w:val="a3"/>
            <w:rFonts w:ascii="Times New Roman" w:hAnsi="Times New Roman" w:cs="Times New Roman"/>
            <w:color w:val="000000"/>
            <w:sz w:val="28"/>
            <w:szCs w:val="28"/>
            <w:u w:val="none"/>
          </w:rPr>
          <w:t>http://www.gramota.ru</w:t>
        </w:r>
      </w:hyperlink>
      <w:r w:rsidRPr="006B7C28">
        <w:rPr>
          <w:rFonts w:ascii="Times New Roman" w:hAnsi="Times New Roman" w:cs="Times New Roman"/>
          <w:sz w:val="28"/>
          <w:szCs w:val="28"/>
        </w:rPr>
        <w:br/>
        <w:t>4.http://www.gramma.ru</w:t>
      </w:r>
      <w:r w:rsidRPr="006B7C28">
        <w:rPr>
          <w:rFonts w:ascii="Times New Roman" w:hAnsi="Times New Roman" w:cs="Times New Roman"/>
          <w:sz w:val="28"/>
          <w:szCs w:val="28"/>
        </w:rPr>
        <w:br/>
      </w:r>
    </w:p>
    <w:p w:rsidR="00300A8E" w:rsidRDefault="00300A8E" w:rsidP="00AD1405">
      <w:pPr>
        <w:pStyle w:val="a5"/>
        <w:spacing w:after="0"/>
        <w:jc w:val="both"/>
        <w:rPr>
          <w:sz w:val="28"/>
          <w:szCs w:val="28"/>
        </w:rPr>
      </w:pPr>
    </w:p>
    <w:p w:rsidR="00300A8E" w:rsidRDefault="00300A8E" w:rsidP="002D1E2C">
      <w:pPr>
        <w:pStyle w:val="1"/>
        <w:pageBreakBefore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caps/>
          <w:sz w:val="28"/>
          <w:szCs w:val="28"/>
        </w:rPr>
      </w:pPr>
      <w:r>
        <w:rPr>
          <w:rFonts w:ascii="Times New Roman" w:hAnsi="Times New Roman" w:cs="Times New Roman"/>
          <w:caps/>
          <w:sz w:val="28"/>
          <w:szCs w:val="28"/>
        </w:rPr>
        <w:lastRenderedPageBreak/>
        <w:t xml:space="preserve">4. Контроль и оценка результатов освоения </w:t>
      </w:r>
      <w:r w:rsidR="000E01D3">
        <w:rPr>
          <w:rFonts w:ascii="Times New Roman" w:hAnsi="Times New Roman" w:cs="Times New Roman"/>
          <w:caps/>
          <w:sz w:val="28"/>
          <w:szCs w:val="28"/>
        </w:rPr>
        <w:t>предмета</w:t>
      </w:r>
    </w:p>
    <w:p w:rsidR="00300A8E" w:rsidRDefault="00300A8E" w:rsidP="002D1E2C">
      <w:pPr>
        <w:pStyle w:val="1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 и оценка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результатов освоения дисциплины осуществляется преподавателем в процессе проведения практических занятий и контрольных работ, тестирования, а также выполнения студентами индивидуальных заданий, проектов, исследований.</w:t>
      </w:r>
    </w:p>
    <w:p w:rsidR="00300A8E" w:rsidRPr="00AF35EC" w:rsidRDefault="00300A8E" w:rsidP="002D1E2C"/>
    <w:tbl>
      <w:tblPr>
        <w:tblW w:w="9900" w:type="dxa"/>
        <w:tblInd w:w="2" w:type="dxa"/>
        <w:tblLayout w:type="fixed"/>
        <w:tblLook w:val="0000" w:firstRow="0" w:lastRow="0" w:firstColumn="0" w:lastColumn="0" w:noHBand="0" w:noVBand="0"/>
      </w:tblPr>
      <w:tblGrid>
        <w:gridCol w:w="4491"/>
        <w:gridCol w:w="5409"/>
      </w:tblGrid>
      <w:tr w:rsidR="00300A8E" w:rsidRPr="00015EBF">
        <w:tc>
          <w:tcPr>
            <w:tcW w:w="4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00A8E" w:rsidRPr="00864958" w:rsidRDefault="00300A8E" w:rsidP="00895292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649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Результаты обучения</w:t>
            </w:r>
          </w:p>
          <w:p w:rsidR="00300A8E" w:rsidRPr="00864958" w:rsidRDefault="00300A8E" w:rsidP="0089529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649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(освоенные умения, усвоенные знания)</w:t>
            </w:r>
          </w:p>
        </w:tc>
        <w:tc>
          <w:tcPr>
            <w:tcW w:w="5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0A8E" w:rsidRPr="00864958" w:rsidRDefault="00300A8E" w:rsidP="00895292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649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Формы и методы контроля и оценки результатов обучения </w:t>
            </w:r>
          </w:p>
        </w:tc>
      </w:tr>
      <w:tr w:rsidR="00300A8E" w:rsidRPr="00015EBF">
        <w:trPr>
          <w:trHeight w:val="270"/>
        </w:trPr>
        <w:tc>
          <w:tcPr>
            <w:tcW w:w="449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300A8E" w:rsidRPr="00864958" w:rsidRDefault="00300A8E" w:rsidP="008952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649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Умения</w:t>
            </w:r>
          </w:p>
        </w:tc>
        <w:tc>
          <w:tcPr>
            <w:tcW w:w="54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00A8E" w:rsidRPr="00864958" w:rsidRDefault="00300A8E" w:rsidP="002D1E2C">
            <w:pPr>
              <w:numPr>
                <w:ilvl w:val="0"/>
                <w:numId w:val="11"/>
              </w:num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4958">
              <w:rPr>
                <w:rFonts w:ascii="Times New Roman" w:hAnsi="Times New Roman" w:cs="Times New Roman"/>
                <w:sz w:val="24"/>
                <w:szCs w:val="24"/>
              </w:rPr>
              <w:t xml:space="preserve"> Оценка и анализ высказываний обучающихся при проведении беседы. </w:t>
            </w:r>
          </w:p>
          <w:p w:rsidR="00300A8E" w:rsidRPr="00864958" w:rsidRDefault="00300A8E" w:rsidP="002D1E2C">
            <w:pPr>
              <w:numPr>
                <w:ilvl w:val="0"/>
                <w:numId w:val="11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4958">
              <w:rPr>
                <w:rFonts w:ascii="Times New Roman" w:hAnsi="Times New Roman" w:cs="Times New Roman"/>
                <w:sz w:val="24"/>
                <w:szCs w:val="24"/>
              </w:rPr>
              <w:t>Оценка и анализ высказываний обучающихся при индивидуальном и групповом  опросе в устной форме.</w:t>
            </w:r>
          </w:p>
          <w:p w:rsidR="00300A8E" w:rsidRPr="00864958" w:rsidRDefault="00300A8E" w:rsidP="002D1E2C">
            <w:pPr>
              <w:numPr>
                <w:ilvl w:val="0"/>
                <w:numId w:val="11"/>
              </w:numPr>
              <w:suppressAutoHyphens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4958">
              <w:rPr>
                <w:rFonts w:ascii="Times New Roman" w:hAnsi="Times New Roman" w:cs="Times New Roman"/>
                <w:sz w:val="24"/>
                <w:szCs w:val="24"/>
              </w:rPr>
              <w:t>Оценка результатов выполнения письменных и устных упражнений.</w:t>
            </w:r>
          </w:p>
          <w:p w:rsidR="00300A8E" w:rsidRPr="00864958" w:rsidRDefault="00300A8E" w:rsidP="002D1E2C">
            <w:pPr>
              <w:numPr>
                <w:ilvl w:val="0"/>
                <w:numId w:val="11"/>
              </w:numPr>
              <w:suppressAutoHyphens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4958">
              <w:rPr>
                <w:rFonts w:ascii="Times New Roman" w:hAnsi="Times New Roman" w:cs="Times New Roman"/>
                <w:sz w:val="24"/>
                <w:szCs w:val="24"/>
              </w:rPr>
              <w:t>Оценка содержания реферативных сообщений.</w:t>
            </w:r>
          </w:p>
        </w:tc>
      </w:tr>
      <w:tr w:rsidR="00300A8E" w:rsidRPr="00015EBF">
        <w:trPr>
          <w:trHeight w:val="3015"/>
        </w:trPr>
        <w:tc>
          <w:tcPr>
            <w:tcW w:w="449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300A8E" w:rsidRPr="00864958" w:rsidRDefault="00300A8E" w:rsidP="0089529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4958">
              <w:rPr>
                <w:rFonts w:ascii="Times New Roman" w:hAnsi="Times New Roman" w:cs="Times New Roman"/>
                <w:sz w:val="24"/>
                <w:szCs w:val="24"/>
              </w:rPr>
              <w:t>Передавать информацию устно и письменно с соблюдением требований культуры речи;</w:t>
            </w:r>
          </w:p>
          <w:p w:rsidR="00300A8E" w:rsidRPr="00864958" w:rsidRDefault="00300A8E" w:rsidP="008952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A8E" w:rsidRPr="00864958" w:rsidRDefault="00300A8E" w:rsidP="002D1E2C">
            <w:pPr>
              <w:numPr>
                <w:ilvl w:val="0"/>
                <w:numId w:val="11"/>
              </w:num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0A8E" w:rsidRPr="00015EBF">
        <w:trPr>
          <w:trHeight w:val="2490"/>
        </w:trPr>
        <w:tc>
          <w:tcPr>
            <w:tcW w:w="449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300A8E" w:rsidRPr="00864958" w:rsidRDefault="00300A8E" w:rsidP="0089529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4958">
              <w:rPr>
                <w:rFonts w:ascii="Times New Roman" w:hAnsi="Times New Roman" w:cs="Times New Roman"/>
                <w:sz w:val="24"/>
                <w:szCs w:val="24"/>
              </w:rPr>
              <w:t>Анализировать свою речь с точки зрения её нормативности, уместности и целесообразности; устранять ошибки и недочёты в своей устной и письменной речи;</w:t>
            </w:r>
          </w:p>
          <w:p w:rsidR="00300A8E" w:rsidRPr="00864958" w:rsidRDefault="00300A8E" w:rsidP="00895292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00A8E" w:rsidRPr="00864958" w:rsidRDefault="00300A8E" w:rsidP="002D1E2C">
            <w:pPr>
              <w:numPr>
                <w:ilvl w:val="0"/>
                <w:numId w:val="6"/>
              </w:num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4958">
              <w:rPr>
                <w:rFonts w:ascii="Times New Roman" w:hAnsi="Times New Roman" w:cs="Times New Roman"/>
                <w:sz w:val="24"/>
                <w:szCs w:val="24"/>
              </w:rPr>
              <w:t>Самооценка и взаимооценка высказываний обучающихся при проведении беседы, при индивидуальном и групповом опросе.</w:t>
            </w:r>
          </w:p>
          <w:p w:rsidR="00300A8E" w:rsidRPr="00864958" w:rsidRDefault="00300A8E" w:rsidP="002D1E2C">
            <w:pPr>
              <w:numPr>
                <w:ilvl w:val="0"/>
                <w:numId w:val="6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4958">
              <w:rPr>
                <w:rFonts w:ascii="Times New Roman" w:hAnsi="Times New Roman" w:cs="Times New Roman"/>
                <w:sz w:val="24"/>
                <w:szCs w:val="24"/>
              </w:rPr>
              <w:t xml:space="preserve">Самооценка и взаимооценка выполнения письменных и устных упражнений. </w:t>
            </w:r>
          </w:p>
          <w:p w:rsidR="00300A8E" w:rsidRPr="00864958" w:rsidRDefault="00300A8E" w:rsidP="008952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0A8E" w:rsidRPr="00015EBF">
        <w:trPr>
          <w:trHeight w:val="720"/>
        </w:trPr>
        <w:tc>
          <w:tcPr>
            <w:tcW w:w="449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300A8E" w:rsidRPr="00864958" w:rsidRDefault="00300A8E" w:rsidP="008952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4958">
              <w:rPr>
                <w:rFonts w:ascii="Times New Roman" w:hAnsi="Times New Roman" w:cs="Times New Roman"/>
                <w:sz w:val="24"/>
                <w:szCs w:val="24"/>
              </w:rPr>
              <w:t>Пользоваться словарями русского языка;</w:t>
            </w:r>
          </w:p>
        </w:tc>
        <w:tc>
          <w:tcPr>
            <w:tcW w:w="54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A8E" w:rsidRPr="00864958" w:rsidRDefault="00300A8E" w:rsidP="008952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4958">
              <w:rPr>
                <w:rFonts w:ascii="Times New Roman" w:hAnsi="Times New Roman" w:cs="Times New Roman"/>
                <w:sz w:val="24"/>
                <w:szCs w:val="24"/>
              </w:rPr>
              <w:t>Оценка умения пользоваться словарями русского языка при выполнении устных и письменных упражнений.</w:t>
            </w:r>
          </w:p>
          <w:p w:rsidR="00300A8E" w:rsidRPr="00864958" w:rsidRDefault="00300A8E" w:rsidP="008952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0A8E" w:rsidRPr="00015EBF">
        <w:trPr>
          <w:trHeight w:val="1160"/>
        </w:trPr>
        <w:tc>
          <w:tcPr>
            <w:tcW w:w="4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00A8E" w:rsidRPr="00864958" w:rsidRDefault="00300A8E" w:rsidP="0089529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4958">
              <w:rPr>
                <w:rFonts w:ascii="Times New Roman" w:hAnsi="Times New Roman" w:cs="Times New Roman"/>
                <w:sz w:val="24"/>
                <w:szCs w:val="24"/>
              </w:rPr>
              <w:t>Осуществлять профессиональное общение с соблюдением норм и правил делового этикета;</w:t>
            </w:r>
          </w:p>
          <w:p w:rsidR="00300A8E" w:rsidRPr="00864958" w:rsidRDefault="00300A8E" w:rsidP="00895292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A8E" w:rsidRPr="00864958" w:rsidRDefault="00300A8E" w:rsidP="002D1E2C">
            <w:pPr>
              <w:numPr>
                <w:ilvl w:val="0"/>
                <w:numId w:val="10"/>
              </w:num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4958">
              <w:rPr>
                <w:rFonts w:ascii="Times New Roman" w:hAnsi="Times New Roman" w:cs="Times New Roman"/>
                <w:sz w:val="24"/>
                <w:szCs w:val="24"/>
              </w:rPr>
              <w:t xml:space="preserve"> Оценка и анализ высказываний обучающихся при проведении беседы. </w:t>
            </w:r>
          </w:p>
          <w:p w:rsidR="00300A8E" w:rsidRPr="00864958" w:rsidRDefault="00300A8E" w:rsidP="002D1E2C">
            <w:pPr>
              <w:numPr>
                <w:ilvl w:val="0"/>
                <w:numId w:val="10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4958">
              <w:rPr>
                <w:rFonts w:ascii="Times New Roman" w:hAnsi="Times New Roman" w:cs="Times New Roman"/>
                <w:sz w:val="24"/>
                <w:szCs w:val="24"/>
              </w:rPr>
              <w:t>Оценка и анализ высказываний обучающихся при индивидуальном и групповом  опросе в устной форме.</w:t>
            </w:r>
          </w:p>
          <w:p w:rsidR="00300A8E" w:rsidRPr="00864958" w:rsidRDefault="00300A8E" w:rsidP="002D1E2C">
            <w:pPr>
              <w:numPr>
                <w:ilvl w:val="0"/>
                <w:numId w:val="10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4958">
              <w:rPr>
                <w:rFonts w:ascii="Times New Roman" w:hAnsi="Times New Roman" w:cs="Times New Roman"/>
                <w:sz w:val="24"/>
                <w:szCs w:val="24"/>
              </w:rPr>
              <w:t>Оценка и анализ диалогов, составленных обучающимися.</w:t>
            </w:r>
          </w:p>
          <w:p w:rsidR="00300A8E" w:rsidRPr="00864958" w:rsidRDefault="00300A8E" w:rsidP="002D1E2C">
            <w:pPr>
              <w:numPr>
                <w:ilvl w:val="0"/>
                <w:numId w:val="10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4958">
              <w:rPr>
                <w:rFonts w:ascii="Times New Roman" w:hAnsi="Times New Roman" w:cs="Times New Roman"/>
                <w:sz w:val="24"/>
                <w:szCs w:val="24"/>
              </w:rPr>
              <w:t xml:space="preserve"> Оценка и анализ высказываний, аргументов обучающихся при проведении дискуссии.</w:t>
            </w:r>
          </w:p>
        </w:tc>
      </w:tr>
      <w:tr w:rsidR="00300A8E" w:rsidRPr="00015EBF">
        <w:trPr>
          <w:trHeight w:val="1240"/>
        </w:trPr>
        <w:tc>
          <w:tcPr>
            <w:tcW w:w="4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00A8E" w:rsidRPr="00864958" w:rsidRDefault="00300A8E" w:rsidP="0089529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49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Использовать основные приемы информационной переработки текста;</w:t>
            </w:r>
          </w:p>
          <w:p w:rsidR="00300A8E" w:rsidRPr="00864958" w:rsidRDefault="00300A8E" w:rsidP="00895292">
            <w:pPr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A8E" w:rsidRPr="00864958" w:rsidRDefault="00300A8E" w:rsidP="00895292">
            <w:pPr>
              <w:snapToGrid w:val="0"/>
              <w:ind w:left="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4958">
              <w:rPr>
                <w:rFonts w:ascii="Times New Roman" w:hAnsi="Times New Roman" w:cs="Times New Roman"/>
                <w:sz w:val="24"/>
                <w:szCs w:val="24"/>
              </w:rPr>
              <w:t>Оценка результатов информационной переработки текста.</w:t>
            </w:r>
          </w:p>
        </w:tc>
      </w:tr>
      <w:tr w:rsidR="00300A8E" w:rsidRPr="00015EBF">
        <w:trPr>
          <w:trHeight w:val="735"/>
        </w:trPr>
        <w:tc>
          <w:tcPr>
            <w:tcW w:w="449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300A8E" w:rsidRPr="00864958" w:rsidRDefault="00300A8E" w:rsidP="008E17B9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4958">
              <w:rPr>
                <w:rFonts w:ascii="Times New Roman" w:hAnsi="Times New Roman" w:cs="Times New Roman"/>
                <w:sz w:val="24"/>
                <w:szCs w:val="24"/>
              </w:rPr>
              <w:t>Оформлять документацию;</w:t>
            </w:r>
          </w:p>
        </w:tc>
        <w:tc>
          <w:tcPr>
            <w:tcW w:w="54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00A8E" w:rsidRPr="00864958" w:rsidRDefault="00300A8E" w:rsidP="008E17B9">
            <w:pPr>
              <w:snapToGrid w:val="0"/>
              <w:ind w:left="72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864958">
              <w:rPr>
                <w:rFonts w:ascii="Times New Roman" w:hAnsi="Times New Roman" w:cs="Times New Roman"/>
                <w:sz w:val="24"/>
                <w:szCs w:val="24"/>
              </w:rPr>
              <w:t>Оценка умения оформлять документацию.</w:t>
            </w:r>
          </w:p>
        </w:tc>
      </w:tr>
      <w:tr w:rsidR="00300A8E" w:rsidRPr="00015EBF">
        <w:trPr>
          <w:trHeight w:val="465"/>
        </w:trPr>
        <w:tc>
          <w:tcPr>
            <w:tcW w:w="449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300A8E" w:rsidRPr="00864958" w:rsidRDefault="00300A8E" w:rsidP="000472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4958">
              <w:rPr>
                <w:rFonts w:ascii="Times New Roman" w:hAnsi="Times New Roman" w:cs="Times New Roman"/>
                <w:sz w:val="24"/>
                <w:szCs w:val="24"/>
              </w:rPr>
              <w:t>Использовать приемы грамотного общения с сотрудником.</w:t>
            </w:r>
          </w:p>
        </w:tc>
        <w:tc>
          <w:tcPr>
            <w:tcW w:w="54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A8E" w:rsidRPr="00864958" w:rsidRDefault="00300A8E" w:rsidP="002D1E2C">
            <w:pPr>
              <w:numPr>
                <w:ilvl w:val="0"/>
                <w:numId w:val="13"/>
              </w:numPr>
              <w:tabs>
                <w:tab w:val="clear" w:pos="720"/>
                <w:tab w:val="num" w:pos="315"/>
              </w:tabs>
              <w:suppressAutoHyphens/>
              <w:ind w:left="315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4958">
              <w:rPr>
                <w:rFonts w:ascii="Times New Roman" w:hAnsi="Times New Roman" w:cs="Times New Roman"/>
                <w:sz w:val="24"/>
                <w:szCs w:val="24"/>
              </w:rPr>
              <w:t>Оценка и анализ диалогов, составленных  обучающимися.</w:t>
            </w:r>
          </w:p>
          <w:p w:rsidR="00300A8E" w:rsidRPr="00864958" w:rsidRDefault="00300A8E" w:rsidP="002D1E2C">
            <w:pPr>
              <w:numPr>
                <w:ilvl w:val="0"/>
                <w:numId w:val="13"/>
              </w:numPr>
              <w:tabs>
                <w:tab w:val="clear" w:pos="720"/>
                <w:tab w:val="num" w:pos="315"/>
              </w:tabs>
              <w:suppressAutoHyphens/>
              <w:ind w:left="315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4958">
              <w:rPr>
                <w:rFonts w:ascii="Times New Roman" w:hAnsi="Times New Roman" w:cs="Times New Roman"/>
                <w:sz w:val="24"/>
                <w:szCs w:val="24"/>
              </w:rPr>
              <w:t xml:space="preserve">Оценка и анализ высказываний обучающихся при проведении беседы. </w:t>
            </w:r>
          </w:p>
        </w:tc>
      </w:tr>
      <w:tr w:rsidR="00300A8E" w:rsidRPr="00015EBF">
        <w:trPr>
          <w:trHeight w:val="279"/>
        </w:trPr>
        <w:tc>
          <w:tcPr>
            <w:tcW w:w="449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300A8E" w:rsidRPr="00864958" w:rsidRDefault="00300A8E" w:rsidP="00895292">
            <w:pPr>
              <w:snapToGri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649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Знания</w:t>
            </w:r>
          </w:p>
        </w:tc>
        <w:tc>
          <w:tcPr>
            <w:tcW w:w="54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00A8E" w:rsidRPr="00864958" w:rsidRDefault="00300A8E" w:rsidP="00895292">
            <w:pPr>
              <w:snapToGrid w:val="0"/>
              <w:ind w:left="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0A8E" w:rsidRPr="00864958" w:rsidRDefault="00300A8E" w:rsidP="008952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4958">
              <w:rPr>
                <w:rFonts w:ascii="Times New Roman" w:hAnsi="Times New Roman" w:cs="Times New Roman"/>
                <w:sz w:val="24"/>
                <w:szCs w:val="24"/>
              </w:rPr>
              <w:t>Оценка индивидуального и группового опроса в устной форме.</w:t>
            </w:r>
          </w:p>
        </w:tc>
      </w:tr>
      <w:tr w:rsidR="00300A8E" w:rsidRPr="00015EBF">
        <w:trPr>
          <w:trHeight w:val="1035"/>
        </w:trPr>
        <w:tc>
          <w:tcPr>
            <w:tcW w:w="449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300A8E" w:rsidRPr="00864958" w:rsidRDefault="00300A8E" w:rsidP="00895292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4958">
              <w:rPr>
                <w:rFonts w:ascii="Times New Roman" w:hAnsi="Times New Roman" w:cs="Times New Roman"/>
                <w:sz w:val="24"/>
                <w:szCs w:val="24"/>
              </w:rPr>
              <w:t>Специфику устной и письменной речи</w:t>
            </w:r>
          </w:p>
        </w:tc>
        <w:tc>
          <w:tcPr>
            <w:tcW w:w="54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A8E" w:rsidRPr="00864958" w:rsidRDefault="00300A8E" w:rsidP="00895292">
            <w:pPr>
              <w:snapToGrid w:val="0"/>
              <w:ind w:left="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0A8E" w:rsidRPr="00015EBF">
        <w:trPr>
          <w:trHeight w:val="820"/>
        </w:trPr>
        <w:tc>
          <w:tcPr>
            <w:tcW w:w="4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00A8E" w:rsidRPr="00864958" w:rsidRDefault="00300A8E" w:rsidP="0089529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4958">
              <w:rPr>
                <w:rFonts w:ascii="Times New Roman" w:hAnsi="Times New Roman" w:cs="Times New Roman"/>
                <w:sz w:val="24"/>
                <w:szCs w:val="24"/>
              </w:rPr>
              <w:t>Нормы русского литературного языка;</w:t>
            </w:r>
          </w:p>
          <w:p w:rsidR="00300A8E" w:rsidRPr="00864958" w:rsidRDefault="00300A8E" w:rsidP="008952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A8E" w:rsidRPr="00864958" w:rsidRDefault="00300A8E" w:rsidP="002D1E2C">
            <w:pPr>
              <w:numPr>
                <w:ilvl w:val="0"/>
                <w:numId w:val="12"/>
              </w:numPr>
              <w:tabs>
                <w:tab w:val="left" w:pos="315"/>
              </w:tabs>
              <w:suppressAutoHyphens/>
              <w:snapToGrid w:val="0"/>
              <w:ind w:left="315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4958">
              <w:rPr>
                <w:rFonts w:ascii="Times New Roman" w:hAnsi="Times New Roman" w:cs="Times New Roman"/>
                <w:sz w:val="24"/>
                <w:szCs w:val="24"/>
              </w:rPr>
              <w:t>Оценка результатов выполнения письменных и устных упражнений.</w:t>
            </w:r>
          </w:p>
          <w:p w:rsidR="00300A8E" w:rsidRPr="00864958" w:rsidRDefault="00300A8E" w:rsidP="008952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4958">
              <w:rPr>
                <w:rFonts w:ascii="Times New Roman" w:hAnsi="Times New Roman" w:cs="Times New Roman"/>
                <w:sz w:val="24"/>
                <w:szCs w:val="24"/>
              </w:rPr>
              <w:t>2. Оценка индивидуального и группового опроса в устной форме.</w:t>
            </w:r>
          </w:p>
          <w:p w:rsidR="00300A8E" w:rsidRPr="00864958" w:rsidRDefault="00300A8E" w:rsidP="002D1E2C">
            <w:pPr>
              <w:numPr>
                <w:ilvl w:val="0"/>
                <w:numId w:val="6"/>
              </w:num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4958">
              <w:rPr>
                <w:rFonts w:ascii="Times New Roman" w:hAnsi="Times New Roman" w:cs="Times New Roman"/>
                <w:sz w:val="24"/>
                <w:szCs w:val="24"/>
              </w:rPr>
              <w:t>Оценка результатов выполнения тестовых заданий.</w:t>
            </w:r>
          </w:p>
        </w:tc>
      </w:tr>
      <w:tr w:rsidR="00300A8E" w:rsidRPr="00015EBF">
        <w:trPr>
          <w:trHeight w:val="1860"/>
        </w:trPr>
        <w:tc>
          <w:tcPr>
            <w:tcW w:w="4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00A8E" w:rsidRPr="00864958" w:rsidRDefault="00300A8E" w:rsidP="008952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4958">
              <w:rPr>
                <w:rFonts w:ascii="Times New Roman" w:hAnsi="Times New Roman" w:cs="Times New Roman"/>
                <w:sz w:val="24"/>
                <w:szCs w:val="24"/>
              </w:rPr>
              <w:t>Правила делового общения; этические нормы служебных взаимоотношений; основные техники и приемы общения: правила слушания, ведения беседы, убеждения, консультирования.</w:t>
            </w:r>
          </w:p>
          <w:p w:rsidR="00300A8E" w:rsidRPr="00864958" w:rsidRDefault="00300A8E" w:rsidP="008952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0A8E" w:rsidRPr="00864958" w:rsidRDefault="00300A8E" w:rsidP="008952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A8E" w:rsidRPr="00864958" w:rsidRDefault="00300A8E" w:rsidP="002D1E2C">
            <w:pPr>
              <w:numPr>
                <w:ilvl w:val="0"/>
                <w:numId w:val="4"/>
              </w:numPr>
              <w:suppressAutoHyphens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4958">
              <w:rPr>
                <w:rFonts w:ascii="Times New Roman" w:hAnsi="Times New Roman" w:cs="Times New Roman"/>
                <w:sz w:val="24"/>
                <w:szCs w:val="24"/>
              </w:rPr>
              <w:t>Оценка и анализ высказываний обучающихся при проведении беседы.</w:t>
            </w:r>
          </w:p>
          <w:p w:rsidR="00300A8E" w:rsidRPr="00864958" w:rsidRDefault="00300A8E" w:rsidP="002D1E2C">
            <w:pPr>
              <w:numPr>
                <w:ilvl w:val="0"/>
                <w:numId w:val="4"/>
              </w:num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4958">
              <w:rPr>
                <w:rFonts w:ascii="Times New Roman" w:hAnsi="Times New Roman" w:cs="Times New Roman"/>
                <w:sz w:val="24"/>
                <w:szCs w:val="24"/>
              </w:rPr>
              <w:t>Оценка диалогов, составленных обучающимися.</w:t>
            </w:r>
          </w:p>
          <w:p w:rsidR="00300A8E" w:rsidRPr="00864958" w:rsidRDefault="00300A8E" w:rsidP="002D1E2C">
            <w:pPr>
              <w:numPr>
                <w:ilvl w:val="0"/>
                <w:numId w:val="4"/>
              </w:num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4958">
              <w:rPr>
                <w:rFonts w:ascii="Times New Roman" w:hAnsi="Times New Roman" w:cs="Times New Roman"/>
                <w:sz w:val="24"/>
                <w:szCs w:val="24"/>
              </w:rPr>
              <w:t>Оценка индивидуального и группового опроса в устной форме.</w:t>
            </w:r>
          </w:p>
          <w:p w:rsidR="00300A8E" w:rsidRPr="00864958" w:rsidRDefault="00300A8E" w:rsidP="002D1E2C">
            <w:pPr>
              <w:numPr>
                <w:ilvl w:val="0"/>
                <w:numId w:val="4"/>
              </w:num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4958">
              <w:rPr>
                <w:rFonts w:ascii="Times New Roman" w:hAnsi="Times New Roman" w:cs="Times New Roman"/>
                <w:sz w:val="24"/>
                <w:szCs w:val="24"/>
              </w:rPr>
              <w:t>Оценка результатов выполнения письменных работ.</w:t>
            </w:r>
          </w:p>
        </w:tc>
      </w:tr>
    </w:tbl>
    <w:p w:rsidR="00300A8E" w:rsidRDefault="00300A8E" w:rsidP="002D1E2C">
      <w:pPr>
        <w:pStyle w:val="a5"/>
        <w:widowControl w:val="0"/>
        <w:jc w:val="center"/>
      </w:pPr>
    </w:p>
    <w:p w:rsidR="00300A8E" w:rsidRDefault="00300A8E" w:rsidP="002D1E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300A8E" w:rsidRDefault="00300A8E" w:rsidP="002D1E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300A8E" w:rsidRDefault="00300A8E"/>
    <w:sectPr w:rsidR="00300A8E" w:rsidSect="00897DE9">
      <w:headerReference w:type="default" r:id="rId11"/>
      <w:footerReference w:type="defaul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302C" w:rsidRDefault="0037302C">
      <w:pPr>
        <w:spacing w:after="0" w:line="240" w:lineRule="auto"/>
      </w:pPr>
      <w:r>
        <w:separator/>
      </w:r>
    </w:p>
  </w:endnote>
  <w:endnote w:type="continuationSeparator" w:id="0">
    <w:p w:rsidR="0037302C" w:rsidRDefault="003730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211A" w:rsidRDefault="000F211A" w:rsidP="00895292">
    <w:pPr>
      <w:pStyle w:val="a9"/>
      <w:framePr w:wrap="auto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EA044F">
      <w:rPr>
        <w:rStyle w:val="a4"/>
        <w:noProof/>
      </w:rPr>
      <w:t>20</w:t>
    </w:r>
    <w:r>
      <w:rPr>
        <w:rStyle w:val="a4"/>
      </w:rPr>
      <w:fldChar w:fldCharType="end"/>
    </w:r>
  </w:p>
  <w:p w:rsidR="000F211A" w:rsidRDefault="0037302C">
    <w:pPr>
      <w:pStyle w:val="a9"/>
      <w:ind w:right="360"/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457.45pt;margin-top:.05pt;width:95.2pt;height:12.65pt;z-index:3;mso-wrap-distance-left:0;mso-wrap-distance-right:0;mso-position-horizontal-relative:page" stroked="f">
          <v:fill opacity="0" color2="black"/>
          <v:textbox style="mso-next-textbox:#_x0000_s2050" inset="0,0,0,0">
            <w:txbxContent>
              <w:p w:rsidR="000F211A" w:rsidRPr="00C1786A" w:rsidRDefault="000F211A" w:rsidP="00895292"/>
            </w:txbxContent>
          </v:textbox>
          <w10:wrap type="square" side="largest" anchorx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211A" w:rsidRDefault="0037302C">
    <w:pPr>
      <w:pStyle w:val="a9"/>
      <w:ind w:right="360"/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457.45pt;margin-top:.05pt;width:95.25pt;height:12.7pt;z-index:1;mso-wrap-distance-left:0;mso-wrap-distance-right:0;mso-position-horizontal-relative:page" stroked="f">
          <v:fill opacity="0" color2="black"/>
          <v:textbox style="mso-next-textbox:#_x0000_s2052" inset="0,0,0,0">
            <w:txbxContent>
              <w:p w:rsidR="000F211A" w:rsidRDefault="000F211A">
                <w:pPr>
                  <w:pStyle w:val="a9"/>
                </w:pPr>
                <w:r>
                  <w:rPr>
                    <w:rStyle w:val="a4"/>
                  </w:rPr>
                  <w:fldChar w:fldCharType="begin"/>
                </w:r>
                <w:r>
                  <w:rPr>
                    <w:rStyle w:val="a4"/>
                  </w:rPr>
                  <w:instrText xml:space="preserve"> PAGE </w:instrText>
                </w:r>
                <w:r>
                  <w:rPr>
                    <w:rStyle w:val="a4"/>
                  </w:rPr>
                  <w:fldChar w:fldCharType="separate"/>
                </w:r>
                <w:r w:rsidR="00EA044F">
                  <w:rPr>
                    <w:rStyle w:val="a4"/>
                    <w:noProof/>
                  </w:rPr>
                  <w:t>24</w:t>
                </w:r>
                <w:r>
                  <w:rPr>
                    <w:rStyle w:val="a4"/>
                  </w:rPr>
                  <w:fldChar w:fldCharType="end"/>
                </w:r>
              </w:p>
            </w:txbxContent>
          </v:textbox>
          <w10:wrap type="square" side="largest" anchorx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302C" w:rsidRDefault="0037302C">
      <w:pPr>
        <w:spacing w:after="0" w:line="240" w:lineRule="auto"/>
      </w:pPr>
      <w:r>
        <w:separator/>
      </w:r>
    </w:p>
  </w:footnote>
  <w:footnote w:type="continuationSeparator" w:id="0">
    <w:p w:rsidR="0037302C" w:rsidRDefault="003730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211A" w:rsidRDefault="0037302C">
    <w:pPr>
      <w:pStyle w:val="a7"/>
      <w:ind w:right="360"/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left:0;text-align:left;margin-left:523.3pt;margin-top:.05pt;width:29.35pt;height:15.95pt;z-index:4;mso-wrap-distance-left:0;mso-wrap-distance-right:0;mso-position-horizontal-relative:page" stroked="f">
          <v:fill opacity="0" color2="black"/>
          <v:textbox style="mso-next-textbox:#_x0000_s2049" inset="0,0,0,0">
            <w:txbxContent>
              <w:p w:rsidR="000F211A" w:rsidRDefault="000F211A">
                <w:pPr>
                  <w:pStyle w:val="a7"/>
                </w:pPr>
              </w:p>
            </w:txbxContent>
          </v:textbox>
          <w10:wrap type="square" side="largest" anchorx="page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211A" w:rsidRPr="00285963" w:rsidRDefault="0037302C">
    <w:pPr>
      <w:pStyle w:val="a7"/>
      <w:ind w:right="360"/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left:0;text-align:left;margin-left:523.3pt;margin-top:.05pt;width:29.4pt;height:16pt;z-index:2;mso-wrap-distance-left:0;mso-wrap-distance-right:0;mso-position-horizontal-relative:page" stroked="f">
          <v:fill opacity="0" color2="black"/>
          <v:textbox style="mso-next-textbox:#_x0000_s2051" inset="0,0,0,0">
            <w:txbxContent>
              <w:p w:rsidR="000F211A" w:rsidRDefault="000F211A">
                <w:pPr>
                  <w:pStyle w:val="a7"/>
                </w:pPr>
              </w:p>
            </w:txbxContent>
          </v:textbox>
          <w10:wrap type="square" side="largest" anchorx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360"/>
      </w:pPr>
    </w:lvl>
  </w:abstractNum>
  <w:abstractNum w:abstractNumId="4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5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360"/>
      </w:pPr>
    </w:lvl>
  </w:abstractNum>
  <w:abstractNum w:abstractNumId="6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7">
    <w:nsid w:val="00000008"/>
    <w:multiLevelType w:val="single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8">
    <w:nsid w:val="00000009"/>
    <w:multiLevelType w:val="singleLevel"/>
    <w:tmpl w:val="00000009"/>
    <w:name w:val="WW8Num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0000000A"/>
    <w:multiLevelType w:val="singleLevel"/>
    <w:tmpl w:val="0000000A"/>
    <w:name w:val="WW8Num11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360"/>
      </w:pPr>
    </w:lvl>
  </w:abstractNum>
  <w:abstractNum w:abstractNumId="10">
    <w:nsid w:val="0000000B"/>
    <w:multiLevelType w:val="singleLevel"/>
    <w:tmpl w:val="0000000B"/>
    <w:name w:val="WW8Num1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360"/>
      </w:pPr>
    </w:lvl>
  </w:abstractNum>
  <w:abstractNum w:abstractNumId="11">
    <w:nsid w:val="0000000C"/>
    <w:multiLevelType w:val="singleLevel"/>
    <w:tmpl w:val="0000000C"/>
    <w:name w:val="WW8Num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2">
    <w:nsid w:val="004C0CEF"/>
    <w:multiLevelType w:val="hybridMultilevel"/>
    <w:tmpl w:val="38D23E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04600D02"/>
    <w:multiLevelType w:val="hybridMultilevel"/>
    <w:tmpl w:val="AC4211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0BC77B64"/>
    <w:multiLevelType w:val="hybridMultilevel"/>
    <w:tmpl w:val="E9528854"/>
    <w:lvl w:ilvl="0" w:tplc="885231D4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5">
    <w:nsid w:val="1053063D"/>
    <w:multiLevelType w:val="hybridMultilevel"/>
    <w:tmpl w:val="7FBA607E"/>
    <w:lvl w:ilvl="0" w:tplc="F7703A7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6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>
    <w:nsid w:val="12E05F87"/>
    <w:multiLevelType w:val="hybridMultilevel"/>
    <w:tmpl w:val="338E4856"/>
    <w:lvl w:ilvl="0" w:tplc="7E1C82D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A530ED2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1F14779F"/>
    <w:multiLevelType w:val="hybridMultilevel"/>
    <w:tmpl w:val="E48C8B3A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>
      <w:start w:val="1"/>
      <w:numFmt w:val="lowerLetter"/>
      <w:lvlText w:val="%2."/>
      <w:lvlJc w:val="left"/>
      <w:pPr>
        <w:ind w:left="1515" w:hanging="360"/>
      </w:pPr>
    </w:lvl>
    <w:lvl w:ilvl="2" w:tplc="0419001B">
      <w:start w:val="1"/>
      <w:numFmt w:val="lowerRoman"/>
      <w:lvlText w:val="%3."/>
      <w:lvlJc w:val="right"/>
      <w:pPr>
        <w:ind w:left="2235" w:hanging="180"/>
      </w:pPr>
    </w:lvl>
    <w:lvl w:ilvl="3" w:tplc="0419000F">
      <w:start w:val="1"/>
      <w:numFmt w:val="decimal"/>
      <w:lvlText w:val="%4."/>
      <w:lvlJc w:val="left"/>
      <w:pPr>
        <w:ind w:left="2955" w:hanging="360"/>
      </w:pPr>
    </w:lvl>
    <w:lvl w:ilvl="4" w:tplc="04190019">
      <w:start w:val="1"/>
      <w:numFmt w:val="lowerLetter"/>
      <w:lvlText w:val="%5."/>
      <w:lvlJc w:val="left"/>
      <w:pPr>
        <w:ind w:left="3675" w:hanging="360"/>
      </w:pPr>
    </w:lvl>
    <w:lvl w:ilvl="5" w:tplc="0419001B">
      <w:start w:val="1"/>
      <w:numFmt w:val="lowerRoman"/>
      <w:lvlText w:val="%6."/>
      <w:lvlJc w:val="right"/>
      <w:pPr>
        <w:ind w:left="4395" w:hanging="180"/>
      </w:pPr>
    </w:lvl>
    <w:lvl w:ilvl="6" w:tplc="0419000F">
      <w:start w:val="1"/>
      <w:numFmt w:val="decimal"/>
      <w:lvlText w:val="%7."/>
      <w:lvlJc w:val="left"/>
      <w:pPr>
        <w:ind w:left="5115" w:hanging="360"/>
      </w:pPr>
    </w:lvl>
    <w:lvl w:ilvl="7" w:tplc="04190019">
      <w:start w:val="1"/>
      <w:numFmt w:val="lowerLetter"/>
      <w:lvlText w:val="%8."/>
      <w:lvlJc w:val="left"/>
      <w:pPr>
        <w:ind w:left="5835" w:hanging="360"/>
      </w:pPr>
    </w:lvl>
    <w:lvl w:ilvl="8" w:tplc="0419001B">
      <w:start w:val="1"/>
      <w:numFmt w:val="lowerRoman"/>
      <w:lvlText w:val="%9."/>
      <w:lvlJc w:val="right"/>
      <w:pPr>
        <w:ind w:left="6555" w:hanging="180"/>
      </w:pPr>
    </w:lvl>
  </w:abstractNum>
  <w:abstractNum w:abstractNumId="20">
    <w:nsid w:val="292D5368"/>
    <w:multiLevelType w:val="hybridMultilevel"/>
    <w:tmpl w:val="724EB7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D8A439F"/>
    <w:multiLevelType w:val="hybridMultilevel"/>
    <w:tmpl w:val="D85260CE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>
      <w:start w:val="1"/>
      <w:numFmt w:val="lowerLetter"/>
      <w:lvlText w:val="%2."/>
      <w:lvlJc w:val="left"/>
      <w:pPr>
        <w:ind w:left="1515" w:hanging="360"/>
      </w:pPr>
    </w:lvl>
    <w:lvl w:ilvl="2" w:tplc="0419001B">
      <w:start w:val="1"/>
      <w:numFmt w:val="lowerRoman"/>
      <w:lvlText w:val="%3."/>
      <w:lvlJc w:val="right"/>
      <w:pPr>
        <w:ind w:left="2235" w:hanging="180"/>
      </w:pPr>
    </w:lvl>
    <w:lvl w:ilvl="3" w:tplc="0419000F">
      <w:start w:val="1"/>
      <w:numFmt w:val="decimal"/>
      <w:lvlText w:val="%4."/>
      <w:lvlJc w:val="left"/>
      <w:pPr>
        <w:ind w:left="2955" w:hanging="360"/>
      </w:pPr>
    </w:lvl>
    <w:lvl w:ilvl="4" w:tplc="04190019">
      <w:start w:val="1"/>
      <w:numFmt w:val="lowerLetter"/>
      <w:lvlText w:val="%5."/>
      <w:lvlJc w:val="left"/>
      <w:pPr>
        <w:ind w:left="3675" w:hanging="360"/>
      </w:pPr>
    </w:lvl>
    <w:lvl w:ilvl="5" w:tplc="0419001B">
      <w:start w:val="1"/>
      <w:numFmt w:val="lowerRoman"/>
      <w:lvlText w:val="%6."/>
      <w:lvlJc w:val="right"/>
      <w:pPr>
        <w:ind w:left="4395" w:hanging="180"/>
      </w:pPr>
    </w:lvl>
    <w:lvl w:ilvl="6" w:tplc="0419000F">
      <w:start w:val="1"/>
      <w:numFmt w:val="decimal"/>
      <w:lvlText w:val="%7."/>
      <w:lvlJc w:val="left"/>
      <w:pPr>
        <w:ind w:left="5115" w:hanging="360"/>
      </w:pPr>
    </w:lvl>
    <w:lvl w:ilvl="7" w:tplc="04190019">
      <w:start w:val="1"/>
      <w:numFmt w:val="lowerLetter"/>
      <w:lvlText w:val="%8."/>
      <w:lvlJc w:val="left"/>
      <w:pPr>
        <w:ind w:left="5835" w:hanging="360"/>
      </w:pPr>
    </w:lvl>
    <w:lvl w:ilvl="8" w:tplc="0419001B">
      <w:start w:val="1"/>
      <w:numFmt w:val="lowerRoman"/>
      <w:lvlText w:val="%9."/>
      <w:lvlJc w:val="right"/>
      <w:pPr>
        <w:ind w:left="6555" w:hanging="180"/>
      </w:pPr>
    </w:lvl>
  </w:abstractNum>
  <w:abstractNum w:abstractNumId="22">
    <w:nsid w:val="37E046AB"/>
    <w:multiLevelType w:val="hybridMultilevel"/>
    <w:tmpl w:val="62A6E6C6"/>
    <w:lvl w:ilvl="0" w:tplc="8B98F01E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3">
    <w:nsid w:val="3F526BD3"/>
    <w:multiLevelType w:val="multilevel"/>
    <w:tmpl w:val="00000005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24">
    <w:nsid w:val="40820D43"/>
    <w:multiLevelType w:val="multilevel"/>
    <w:tmpl w:val="8DE27FB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2138" w:hanging="720"/>
      </w:pPr>
      <w:rPr>
        <w:sz w:val="28"/>
        <w:szCs w:val="28"/>
      </w:rPr>
    </w:lvl>
    <w:lvl w:ilvl="2">
      <w:start w:val="1"/>
      <w:numFmt w:val="decimalZero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520" w:hanging="108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440"/>
      </w:pPr>
    </w:lvl>
    <w:lvl w:ilvl="6">
      <w:start w:val="1"/>
      <w:numFmt w:val="decimal"/>
      <w:isLgl/>
      <w:lvlText w:val="%1.%2.%3.%4.%5.%6.%7."/>
      <w:lvlJc w:val="left"/>
      <w:pPr>
        <w:ind w:left="4320" w:hanging="1800"/>
      </w:p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</w:lvl>
  </w:abstractNum>
  <w:abstractNum w:abstractNumId="25">
    <w:nsid w:val="410925BE"/>
    <w:multiLevelType w:val="hybridMultilevel"/>
    <w:tmpl w:val="C9D8F8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1940EB6"/>
    <w:multiLevelType w:val="hybridMultilevel"/>
    <w:tmpl w:val="2EA4A3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4D44719A"/>
    <w:multiLevelType w:val="hybridMultilevel"/>
    <w:tmpl w:val="D65E8DA0"/>
    <w:lvl w:ilvl="0" w:tplc="04190001">
      <w:start w:val="1"/>
      <w:numFmt w:val="bullet"/>
      <w:lvlText w:val=""/>
      <w:lvlJc w:val="left"/>
      <w:pPr>
        <w:ind w:left="87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1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03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47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19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30" w:hanging="360"/>
      </w:pPr>
      <w:rPr>
        <w:rFonts w:ascii="Wingdings" w:hAnsi="Wingdings" w:cs="Wingdings" w:hint="default"/>
      </w:rPr>
    </w:lvl>
  </w:abstractNum>
  <w:abstractNum w:abstractNumId="28">
    <w:nsid w:val="548D5F02"/>
    <w:multiLevelType w:val="multilevel"/>
    <w:tmpl w:val="52A886B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9">
    <w:nsid w:val="6A883815"/>
    <w:multiLevelType w:val="hybridMultilevel"/>
    <w:tmpl w:val="54C6B736"/>
    <w:lvl w:ilvl="0" w:tplc="04190001">
      <w:start w:val="1"/>
      <w:numFmt w:val="bullet"/>
      <w:lvlText w:val=""/>
      <w:lvlJc w:val="left"/>
      <w:pPr>
        <w:ind w:left="10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1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3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80" w:hanging="360"/>
      </w:pPr>
      <w:rPr>
        <w:rFonts w:ascii="Wingdings" w:hAnsi="Wingdings" w:cs="Wingdings" w:hint="default"/>
      </w:rPr>
    </w:lvl>
  </w:abstractNum>
  <w:abstractNum w:abstractNumId="30">
    <w:nsid w:val="6A9224F3"/>
    <w:multiLevelType w:val="hybridMultilevel"/>
    <w:tmpl w:val="431AB5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C7934EB"/>
    <w:multiLevelType w:val="hybridMultilevel"/>
    <w:tmpl w:val="1C2AC7DE"/>
    <w:lvl w:ilvl="0" w:tplc="17B4D4A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00B195C"/>
    <w:multiLevelType w:val="hybridMultilevel"/>
    <w:tmpl w:val="7640180C"/>
    <w:lvl w:ilvl="0" w:tplc="D3EA75B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0913CEB"/>
    <w:multiLevelType w:val="hybridMultilevel"/>
    <w:tmpl w:val="91E44680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>
      <w:start w:val="1"/>
      <w:numFmt w:val="lowerLetter"/>
      <w:lvlText w:val="%2."/>
      <w:lvlJc w:val="left"/>
      <w:pPr>
        <w:ind w:left="1515" w:hanging="360"/>
      </w:pPr>
    </w:lvl>
    <w:lvl w:ilvl="2" w:tplc="0419001B">
      <w:start w:val="1"/>
      <w:numFmt w:val="lowerRoman"/>
      <w:lvlText w:val="%3."/>
      <w:lvlJc w:val="right"/>
      <w:pPr>
        <w:ind w:left="2235" w:hanging="180"/>
      </w:pPr>
    </w:lvl>
    <w:lvl w:ilvl="3" w:tplc="0419000F">
      <w:start w:val="1"/>
      <w:numFmt w:val="decimal"/>
      <w:lvlText w:val="%4."/>
      <w:lvlJc w:val="left"/>
      <w:pPr>
        <w:ind w:left="2955" w:hanging="360"/>
      </w:pPr>
    </w:lvl>
    <w:lvl w:ilvl="4" w:tplc="04190019">
      <w:start w:val="1"/>
      <w:numFmt w:val="lowerLetter"/>
      <w:lvlText w:val="%5."/>
      <w:lvlJc w:val="left"/>
      <w:pPr>
        <w:ind w:left="3675" w:hanging="360"/>
      </w:pPr>
    </w:lvl>
    <w:lvl w:ilvl="5" w:tplc="0419001B">
      <w:start w:val="1"/>
      <w:numFmt w:val="lowerRoman"/>
      <w:lvlText w:val="%6."/>
      <w:lvlJc w:val="right"/>
      <w:pPr>
        <w:ind w:left="4395" w:hanging="180"/>
      </w:pPr>
    </w:lvl>
    <w:lvl w:ilvl="6" w:tplc="0419000F">
      <w:start w:val="1"/>
      <w:numFmt w:val="decimal"/>
      <w:lvlText w:val="%7."/>
      <w:lvlJc w:val="left"/>
      <w:pPr>
        <w:ind w:left="5115" w:hanging="360"/>
      </w:pPr>
    </w:lvl>
    <w:lvl w:ilvl="7" w:tplc="04190019">
      <w:start w:val="1"/>
      <w:numFmt w:val="lowerLetter"/>
      <w:lvlText w:val="%8."/>
      <w:lvlJc w:val="left"/>
      <w:pPr>
        <w:ind w:left="5835" w:hanging="360"/>
      </w:pPr>
    </w:lvl>
    <w:lvl w:ilvl="8" w:tplc="0419001B">
      <w:start w:val="1"/>
      <w:numFmt w:val="lowerRoman"/>
      <w:lvlText w:val="%9."/>
      <w:lvlJc w:val="right"/>
      <w:pPr>
        <w:ind w:left="6555" w:hanging="180"/>
      </w:pPr>
    </w:lvl>
  </w:abstractNum>
  <w:abstractNum w:abstractNumId="34">
    <w:nsid w:val="7EFC5CB7"/>
    <w:multiLevelType w:val="hybridMultilevel"/>
    <w:tmpl w:val="D49889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29"/>
  </w:num>
  <w:num w:numId="15">
    <w:abstractNumId w:val="27"/>
  </w:num>
  <w:num w:numId="16">
    <w:abstractNumId w:val="16"/>
  </w:num>
  <w:num w:numId="17">
    <w:abstractNumId w:val="31"/>
  </w:num>
  <w:num w:numId="18">
    <w:abstractNumId w:val="15"/>
  </w:num>
  <w:num w:numId="19">
    <w:abstractNumId w:val="18"/>
  </w:num>
  <w:num w:numId="20">
    <w:abstractNumId w:val="14"/>
  </w:num>
  <w:num w:numId="21">
    <w:abstractNumId w:val="22"/>
  </w:num>
  <w:num w:numId="22">
    <w:abstractNumId w:val="13"/>
  </w:num>
  <w:num w:numId="23">
    <w:abstractNumId w:val="21"/>
  </w:num>
  <w:num w:numId="24">
    <w:abstractNumId w:val="33"/>
  </w:num>
  <w:num w:numId="25">
    <w:abstractNumId w:val="19"/>
  </w:num>
  <w:num w:numId="26">
    <w:abstractNumId w:val="23"/>
  </w:num>
  <w:num w:numId="27">
    <w:abstractNumId w:val="28"/>
  </w:num>
  <w:num w:numId="2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2"/>
  </w:num>
  <w:num w:numId="31">
    <w:abstractNumId w:val="25"/>
  </w:num>
  <w:num w:numId="32">
    <w:abstractNumId w:val="20"/>
  </w:num>
  <w:num w:numId="33">
    <w:abstractNumId w:val="30"/>
  </w:num>
  <w:num w:numId="34">
    <w:abstractNumId w:val="34"/>
  </w:num>
  <w:num w:numId="3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doNotTrackMoves/>
  <w:defaultTabStop w:val="708"/>
  <w:doNotHyphenateCaps/>
  <w:characterSpacingControl w:val="doNotCompress"/>
  <w:doNotValidateAgainstSchema/>
  <w:doNotDemarcateInvalidXml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D1E2C"/>
    <w:rsid w:val="00001F0D"/>
    <w:rsid w:val="000061E7"/>
    <w:rsid w:val="00007CBE"/>
    <w:rsid w:val="000106BE"/>
    <w:rsid w:val="00015EBF"/>
    <w:rsid w:val="0001720B"/>
    <w:rsid w:val="00024574"/>
    <w:rsid w:val="000357D8"/>
    <w:rsid w:val="00047252"/>
    <w:rsid w:val="000712C0"/>
    <w:rsid w:val="000833D9"/>
    <w:rsid w:val="00087D69"/>
    <w:rsid w:val="000A34C5"/>
    <w:rsid w:val="000B2815"/>
    <w:rsid w:val="000B3005"/>
    <w:rsid w:val="000C2023"/>
    <w:rsid w:val="000C5884"/>
    <w:rsid w:val="000E01D3"/>
    <w:rsid w:val="000F211A"/>
    <w:rsid w:val="0011048E"/>
    <w:rsid w:val="00123699"/>
    <w:rsid w:val="00130537"/>
    <w:rsid w:val="001360F2"/>
    <w:rsid w:val="001364E9"/>
    <w:rsid w:val="00150ED0"/>
    <w:rsid w:val="001645A9"/>
    <w:rsid w:val="00165F1C"/>
    <w:rsid w:val="00166FC7"/>
    <w:rsid w:val="00171C94"/>
    <w:rsid w:val="001830C2"/>
    <w:rsid w:val="001941A2"/>
    <w:rsid w:val="00194888"/>
    <w:rsid w:val="001B7784"/>
    <w:rsid w:val="001C0D3B"/>
    <w:rsid w:val="001C23FB"/>
    <w:rsid w:val="001C2623"/>
    <w:rsid w:val="001C6650"/>
    <w:rsid w:val="001D614E"/>
    <w:rsid w:val="00202B6A"/>
    <w:rsid w:val="00203B02"/>
    <w:rsid w:val="00212514"/>
    <w:rsid w:val="00213CEB"/>
    <w:rsid w:val="00215BBF"/>
    <w:rsid w:val="002241E3"/>
    <w:rsid w:val="002342CC"/>
    <w:rsid w:val="00245E40"/>
    <w:rsid w:val="00285963"/>
    <w:rsid w:val="00294A80"/>
    <w:rsid w:val="002A4A90"/>
    <w:rsid w:val="002A7811"/>
    <w:rsid w:val="002D1E2C"/>
    <w:rsid w:val="002D6EAD"/>
    <w:rsid w:val="002F3C7A"/>
    <w:rsid w:val="00300A8E"/>
    <w:rsid w:val="003053AE"/>
    <w:rsid w:val="00307861"/>
    <w:rsid w:val="00341D96"/>
    <w:rsid w:val="00347825"/>
    <w:rsid w:val="00355BB1"/>
    <w:rsid w:val="003617F4"/>
    <w:rsid w:val="00363826"/>
    <w:rsid w:val="00366EED"/>
    <w:rsid w:val="0037219F"/>
    <w:rsid w:val="0037302C"/>
    <w:rsid w:val="00374DE7"/>
    <w:rsid w:val="003843CC"/>
    <w:rsid w:val="0038530D"/>
    <w:rsid w:val="00387D9C"/>
    <w:rsid w:val="003960EA"/>
    <w:rsid w:val="003A70E5"/>
    <w:rsid w:val="003B5010"/>
    <w:rsid w:val="003C52A4"/>
    <w:rsid w:val="003D63E0"/>
    <w:rsid w:val="003D6FFC"/>
    <w:rsid w:val="00400D75"/>
    <w:rsid w:val="004043DD"/>
    <w:rsid w:val="004518A5"/>
    <w:rsid w:val="004A1A09"/>
    <w:rsid w:val="004A5CCD"/>
    <w:rsid w:val="004B1BB2"/>
    <w:rsid w:val="004D4682"/>
    <w:rsid w:val="004D48D3"/>
    <w:rsid w:val="004F1F94"/>
    <w:rsid w:val="00513195"/>
    <w:rsid w:val="005203BF"/>
    <w:rsid w:val="00522B0E"/>
    <w:rsid w:val="005518FB"/>
    <w:rsid w:val="00552331"/>
    <w:rsid w:val="0055444C"/>
    <w:rsid w:val="0057001F"/>
    <w:rsid w:val="00571F2A"/>
    <w:rsid w:val="0057648C"/>
    <w:rsid w:val="00577C19"/>
    <w:rsid w:val="0058433E"/>
    <w:rsid w:val="005922EC"/>
    <w:rsid w:val="005957FE"/>
    <w:rsid w:val="00596098"/>
    <w:rsid w:val="00596AFD"/>
    <w:rsid w:val="005F13F6"/>
    <w:rsid w:val="005F5E30"/>
    <w:rsid w:val="006002E7"/>
    <w:rsid w:val="00611A60"/>
    <w:rsid w:val="00617514"/>
    <w:rsid w:val="00634FDB"/>
    <w:rsid w:val="00635F55"/>
    <w:rsid w:val="00664202"/>
    <w:rsid w:val="00675CCE"/>
    <w:rsid w:val="006764EC"/>
    <w:rsid w:val="006A1A70"/>
    <w:rsid w:val="006A3A0C"/>
    <w:rsid w:val="006B7C28"/>
    <w:rsid w:val="006C21A1"/>
    <w:rsid w:val="006C4DC5"/>
    <w:rsid w:val="006F2FAF"/>
    <w:rsid w:val="006F703E"/>
    <w:rsid w:val="007018AC"/>
    <w:rsid w:val="007044D6"/>
    <w:rsid w:val="007177F7"/>
    <w:rsid w:val="00721AFC"/>
    <w:rsid w:val="00725451"/>
    <w:rsid w:val="007349F5"/>
    <w:rsid w:val="00755811"/>
    <w:rsid w:val="007A1E43"/>
    <w:rsid w:val="007B7348"/>
    <w:rsid w:val="007C4373"/>
    <w:rsid w:val="007C7C78"/>
    <w:rsid w:val="00805B15"/>
    <w:rsid w:val="00805B31"/>
    <w:rsid w:val="00810BED"/>
    <w:rsid w:val="008154C9"/>
    <w:rsid w:val="008157E6"/>
    <w:rsid w:val="00837FF8"/>
    <w:rsid w:val="00864958"/>
    <w:rsid w:val="00864DA4"/>
    <w:rsid w:val="00875676"/>
    <w:rsid w:val="008806F6"/>
    <w:rsid w:val="00890106"/>
    <w:rsid w:val="00893D71"/>
    <w:rsid w:val="00895292"/>
    <w:rsid w:val="00897D6E"/>
    <w:rsid w:val="00897DE9"/>
    <w:rsid w:val="008C0D14"/>
    <w:rsid w:val="008D34C4"/>
    <w:rsid w:val="008D3E60"/>
    <w:rsid w:val="008E17B9"/>
    <w:rsid w:val="00954EAA"/>
    <w:rsid w:val="0095597E"/>
    <w:rsid w:val="00965317"/>
    <w:rsid w:val="0097659E"/>
    <w:rsid w:val="00980164"/>
    <w:rsid w:val="00986579"/>
    <w:rsid w:val="00987078"/>
    <w:rsid w:val="00993C66"/>
    <w:rsid w:val="00997155"/>
    <w:rsid w:val="009A01EB"/>
    <w:rsid w:val="009C1358"/>
    <w:rsid w:val="009C3F23"/>
    <w:rsid w:val="009C4DED"/>
    <w:rsid w:val="009E122E"/>
    <w:rsid w:val="009F529D"/>
    <w:rsid w:val="00A12127"/>
    <w:rsid w:val="00A13423"/>
    <w:rsid w:val="00A1383B"/>
    <w:rsid w:val="00A158D5"/>
    <w:rsid w:val="00A30372"/>
    <w:rsid w:val="00A34330"/>
    <w:rsid w:val="00A4010A"/>
    <w:rsid w:val="00A43745"/>
    <w:rsid w:val="00A57F2C"/>
    <w:rsid w:val="00A631A1"/>
    <w:rsid w:val="00A66215"/>
    <w:rsid w:val="00A9610D"/>
    <w:rsid w:val="00AA6C44"/>
    <w:rsid w:val="00AD1405"/>
    <w:rsid w:val="00AD72C0"/>
    <w:rsid w:val="00AF35EC"/>
    <w:rsid w:val="00B0012A"/>
    <w:rsid w:val="00B10270"/>
    <w:rsid w:val="00B10E63"/>
    <w:rsid w:val="00B157E5"/>
    <w:rsid w:val="00B276A7"/>
    <w:rsid w:val="00B30171"/>
    <w:rsid w:val="00B3542F"/>
    <w:rsid w:val="00B37579"/>
    <w:rsid w:val="00B40775"/>
    <w:rsid w:val="00B51C30"/>
    <w:rsid w:val="00B55E41"/>
    <w:rsid w:val="00B746C6"/>
    <w:rsid w:val="00B74A07"/>
    <w:rsid w:val="00B7742E"/>
    <w:rsid w:val="00B94D76"/>
    <w:rsid w:val="00BA1CEE"/>
    <w:rsid w:val="00BA2192"/>
    <w:rsid w:val="00BB6686"/>
    <w:rsid w:val="00BC4A3D"/>
    <w:rsid w:val="00BD24F9"/>
    <w:rsid w:val="00BD2967"/>
    <w:rsid w:val="00BE5AC0"/>
    <w:rsid w:val="00C00AF6"/>
    <w:rsid w:val="00C066BB"/>
    <w:rsid w:val="00C1786A"/>
    <w:rsid w:val="00C3297B"/>
    <w:rsid w:val="00C479E1"/>
    <w:rsid w:val="00C52219"/>
    <w:rsid w:val="00C61531"/>
    <w:rsid w:val="00C9779C"/>
    <w:rsid w:val="00CA5166"/>
    <w:rsid w:val="00CD30AC"/>
    <w:rsid w:val="00CE77B0"/>
    <w:rsid w:val="00D12BC3"/>
    <w:rsid w:val="00D42AE4"/>
    <w:rsid w:val="00D55207"/>
    <w:rsid w:val="00D66043"/>
    <w:rsid w:val="00DA5D7C"/>
    <w:rsid w:val="00DB150C"/>
    <w:rsid w:val="00DB7402"/>
    <w:rsid w:val="00DC0CAA"/>
    <w:rsid w:val="00DC4D37"/>
    <w:rsid w:val="00DE14FA"/>
    <w:rsid w:val="00DF7320"/>
    <w:rsid w:val="00DF73DC"/>
    <w:rsid w:val="00E15C86"/>
    <w:rsid w:val="00E37002"/>
    <w:rsid w:val="00E41358"/>
    <w:rsid w:val="00E46777"/>
    <w:rsid w:val="00E5510A"/>
    <w:rsid w:val="00E7686B"/>
    <w:rsid w:val="00E827F1"/>
    <w:rsid w:val="00EA044F"/>
    <w:rsid w:val="00EB4B01"/>
    <w:rsid w:val="00EC750D"/>
    <w:rsid w:val="00EF1201"/>
    <w:rsid w:val="00EF613D"/>
    <w:rsid w:val="00EF7864"/>
    <w:rsid w:val="00F0097A"/>
    <w:rsid w:val="00F02A77"/>
    <w:rsid w:val="00F06F4B"/>
    <w:rsid w:val="00F14215"/>
    <w:rsid w:val="00F27274"/>
    <w:rsid w:val="00F45A76"/>
    <w:rsid w:val="00F462FC"/>
    <w:rsid w:val="00F6297B"/>
    <w:rsid w:val="00F64800"/>
    <w:rsid w:val="00F66FB0"/>
    <w:rsid w:val="00F86726"/>
    <w:rsid w:val="00F96379"/>
    <w:rsid w:val="00FA2912"/>
    <w:rsid w:val="00FA4519"/>
    <w:rsid w:val="00FC7A8D"/>
    <w:rsid w:val="00FD6886"/>
    <w:rsid w:val="00FF4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3"/>
    <o:shapelayout v:ext="edit">
      <o:idmap v:ext="edit" data="1"/>
      <o:rules v:ext="edit">
        <o:r id="V:Rule1" type="connector" idref="#_x0000_s1027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0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F27274"/>
    <w:pPr>
      <w:spacing w:after="200" w:line="276" w:lineRule="auto"/>
    </w:pPr>
    <w:rPr>
      <w:rFonts w:cs="Calibri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2D1E2C"/>
    <w:pPr>
      <w:keepNext/>
      <w:numPr>
        <w:numId w:val="1"/>
      </w:numPr>
      <w:suppressAutoHyphens/>
      <w:spacing w:before="240" w:after="60"/>
      <w:outlineLvl w:val="0"/>
    </w:pPr>
    <w:rPr>
      <w:rFonts w:ascii="Arial" w:hAnsi="Arial" w:cs="Arial"/>
      <w:b/>
      <w:bCs/>
      <w:kern w:val="1"/>
      <w:sz w:val="32"/>
      <w:szCs w:val="3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2D1E2C"/>
    <w:rPr>
      <w:rFonts w:ascii="Arial" w:hAnsi="Arial" w:cs="Arial"/>
      <w:b/>
      <w:bCs/>
      <w:kern w:val="1"/>
      <w:sz w:val="32"/>
      <w:szCs w:val="32"/>
      <w:lang w:eastAsia="ar-SA" w:bidi="ar-SA"/>
    </w:rPr>
  </w:style>
  <w:style w:type="character" w:styleId="a3">
    <w:name w:val="Hyperlink"/>
    <w:uiPriority w:val="99"/>
    <w:rsid w:val="002D1E2C"/>
    <w:rPr>
      <w:color w:val="0000FF"/>
      <w:u w:val="single"/>
    </w:rPr>
  </w:style>
  <w:style w:type="character" w:styleId="a4">
    <w:name w:val="page number"/>
    <w:basedOn w:val="a0"/>
    <w:uiPriority w:val="99"/>
    <w:rsid w:val="002D1E2C"/>
  </w:style>
  <w:style w:type="paragraph" w:styleId="a5">
    <w:name w:val="Body Text"/>
    <w:basedOn w:val="a"/>
    <w:link w:val="a6"/>
    <w:uiPriority w:val="99"/>
    <w:rsid w:val="002D1E2C"/>
    <w:pPr>
      <w:suppressAutoHyphens/>
      <w:spacing w:after="120" w:line="240" w:lineRule="auto"/>
    </w:pPr>
    <w:rPr>
      <w:rFonts w:ascii="Times New Roman" w:hAnsi="Times New Roman" w:cs="Times New Roman"/>
      <w:sz w:val="24"/>
      <w:szCs w:val="24"/>
      <w:lang w:eastAsia="ar-SA"/>
    </w:rPr>
  </w:style>
  <w:style w:type="character" w:customStyle="1" w:styleId="a6">
    <w:name w:val="Основной текст Знак"/>
    <w:link w:val="a5"/>
    <w:uiPriority w:val="99"/>
    <w:locked/>
    <w:rsid w:val="002D1E2C"/>
    <w:rPr>
      <w:rFonts w:ascii="Times New Roman" w:hAnsi="Times New Roman" w:cs="Times New Roman"/>
      <w:sz w:val="24"/>
      <w:szCs w:val="24"/>
      <w:lang w:eastAsia="ar-SA" w:bidi="ar-SA"/>
    </w:rPr>
  </w:style>
  <w:style w:type="paragraph" w:styleId="a7">
    <w:name w:val="header"/>
    <w:basedOn w:val="a"/>
    <w:link w:val="a8"/>
    <w:uiPriority w:val="99"/>
    <w:rsid w:val="002D1E2C"/>
    <w:pPr>
      <w:tabs>
        <w:tab w:val="center" w:pos="4677"/>
        <w:tab w:val="right" w:pos="9355"/>
      </w:tabs>
      <w:suppressAutoHyphens/>
      <w:spacing w:after="0" w:line="240" w:lineRule="auto"/>
      <w:ind w:firstLine="567"/>
    </w:pPr>
    <w:rPr>
      <w:rFonts w:ascii="Times New Roman" w:hAnsi="Times New Roman" w:cs="Times New Roman"/>
      <w:sz w:val="24"/>
      <w:szCs w:val="24"/>
      <w:lang w:eastAsia="ar-SA"/>
    </w:rPr>
  </w:style>
  <w:style w:type="character" w:customStyle="1" w:styleId="a8">
    <w:name w:val="Верхний колонтитул Знак"/>
    <w:link w:val="a7"/>
    <w:uiPriority w:val="99"/>
    <w:locked/>
    <w:rsid w:val="002D1E2C"/>
    <w:rPr>
      <w:rFonts w:ascii="Times New Roman" w:hAnsi="Times New Roman" w:cs="Times New Roman"/>
      <w:sz w:val="24"/>
      <w:szCs w:val="24"/>
      <w:lang w:eastAsia="ar-SA" w:bidi="ar-SA"/>
    </w:rPr>
  </w:style>
  <w:style w:type="paragraph" w:styleId="a9">
    <w:name w:val="footer"/>
    <w:basedOn w:val="a"/>
    <w:link w:val="aa"/>
    <w:uiPriority w:val="99"/>
    <w:rsid w:val="002D1E2C"/>
    <w:pPr>
      <w:tabs>
        <w:tab w:val="center" w:pos="4677"/>
        <w:tab w:val="right" w:pos="9355"/>
      </w:tabs>
      <w:suppressAutoHyphens/>
    </w:pPr>
    <w:rPr>
      <w:sz w:val="20"/>
      <w:szCs w:val="20"/>
      <w:lang w:eastAsia="ar-SA"/>
    </w:rPr>
  </w:style>
  <w:style w:type="character" w:customStyle="1" w:styleId="aa">
    <w:name w:val="Нижний колонтитул Знак"/>
    <w:link w:val="a9"/>
    <w:uiPriority w:val="99"/>
    <w:locked/>
    <w:rsid w:val="002D1E2C"/>
    <w:rPr>
      <w:rFonts w:ascii="Calibri" w:hAnsi="Calibri" w:cs="Calibri"/>
      <w:lang w:eastAsia="ar-SA" w:bidi="ar-SA"/>
    </w:rPr>
  </w:style>
  <w:style w:type="paragraph" w:customStyle="1" w:styleId="11">
    <w:name w:val="Абзац списка1"/>
    <w:basedOn w:val="a"/>
    <w:uiPriority w:val="99"/>
    <w:rsid w:val="002D1E2C"/>
    <w:pPr>
      <w:spacing w:after="0" w:line="240" w:lineRule="auto"/>
      <w:ind w:left="720"/>
    </w:pPr>
    <w:rPr>
      <w:sz w:val="24"/>
      <w:szCs w:val="24"/>
    </w:rPr>
  </w:style>
  <w:style w:type="paragraph" w:styleId="ab">
    <w:name w:val="Balloon Text"/>
    <w:basedOn w:val="a"/>
    <w:link w:val="ac"/>
    <w:uiPriority w:val="99"/>
    <w:semiHidden/>
    <w:rsid w:val="009F529D"/>
    <w:pPr>
      <w:spacing w:after="0" w:line="240" w:lineRule="auto"/>
    </w:pPr>
    <w:rPr>
      <w:rFonts w:ascii="Tahoma" w:hAnsi="Tahoma" w:cs="Times New Roman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locked/>
    <w:rsid w:val="009F529D"/>
    <w:rPr>
      <w:rFonts w:ascii="Tahoma" w:hAnsi="Tahoma" w:cs="Tahoma"/>
      <w:sz w:val="16"/>
      <w:szCs w:val="16"/>
    </w:rPr>
  </w:style>
  <w:style w:type="paragraph" w:styleId="ad">
    <w:name w:val="No Spacing"/>
    <w:link w:val="ae"/>
    <w:uiPriority w:val="99"/>
    <w:qFormat/>
    <w:rsid w:val="000106BE"/>
    <w:rPr>
      <w:sz w:val="22"/>
      <w:szCs w:val="22"/>
    </w:rPr>
  </w:style>
  <w:style w:type="paragraph" w:styleId="af">
    <w:name w:val="Normal (Web)"/>
    <w:basedOn w:val="a"/>
    <w:uiPriority w:val="99"/>
    <w:semiHidden/>
    <w:rsid w:val="00A57F2C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2">
    <w:name w:val="Body Text Indent 2"/>
    <w:basedOn w:val="a"/>
    <w:link w:val="20"/>
    <w:uiPriority w:val="99"/>
    <w:rsid w:val="00A57F2C"/>
    <w:pPr>
      <w:spacing w:after="120" w:line="480" w:lineRule="auto"/>
      <w:ind w:left="283"/>
    </w:pPr>
    <w:rPr>
      <w:rFonts w:ascii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link w:val="2"/>
    <w:uiPriority w:val="99"/>
    <w:locked/>
    <w:rsid w:val="00A57F2C"/>
    <w:rPr>
      <w:rFonts w:ascii="Times New Roman" w:hAnsi="Times New Roman" w:cs="Times New Roman"/>
      <w:sz w:val="24"/>
      <w:szCs w:val="24"/>
    </w:rPr>
  </w:style>
  <w:style w:type="paragraph" w:styleId="21">
    <w:name w:val="Body Text 2"/>
    <w:basedOn w:val="a"/>
    <w:link w:val="22"/>
    <w:uiPriority w:val="99"/>
    <w:rsid w:val="00A57F2C"/>
    <w:pPr>
      <w:spacing w:after="120" w:line="480" w:lineRule="auto"/>
    </w:pPr>
    <w:rPr>
      <w:rFonts w:ascii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link w:val="21"/>
    <w:uiPriority w:val="99"/>
    <w:locked/>
    <w:rsid w:val="00A57F2C"/>
    <w:rPr>
      <w:rFonts w:ascii="Times New Roman" w:hAnsi="Times New Roman" w:cs="Times New Roman"/>
      <w:sz w:val="24"/>
      <w:szCs w:val="24"/>
    </w:rPr>
  </w:style>
  <w:style w:type="table" w:styleId="af0">
    <w:name w:val="Table Grid"/>
    <w:basedOn w:val="a1"/>
    <w:uiPriority w:val="99"/>
    <w:rsid w:val="00A57F2C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2">
    <w:name w:val="Table Grid 1"/>
    <w:basedOn w:val="a1"/>
    <w:uiPriority w:val="99"/>
    <w:rsid w:val="00A57F2C"/>
    <w:rPr>
      <w:rFonts w:cs="Calibri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3">
    <w:name w:val="Без интервала1"/>
    <w:uiPriority w:val="99"/>
    <w:rsid w:val="00A57F2C"/>
    <w:rPr>
      <w:rFonts w:cs="Calibri"/>
      <w:sz w:val="22"/>
      <w:szCs w:val="22"/>
      <w:lang w:eastAsia="en-US"/>
    </w:rPr>
  </w:style>
  <w:style w:type="paragraph" w:customStyle="1" w:styleId="23">
    <w:name w:val="Абзац списка2"/>
    <w:basedOn w:val="a"/>
    <w:uiPriority w:val="99"/>
    <w:rsid w:val="00A57F2C"/>
    <w:pPr>
      <w:spacing w:after="0" w:line="240" w:lineRule="auto"/>
      <w:ind w:left="720"/>
    </w:pPr>
    <w:rPr>
      <w:sz w:val="24"/>
      <w:szCs w:val="24"/>
    </w:rPr>
  </w:style>
  <w:style w:type="character" w:customStyle="1" w:styleId="ae">
    <w:name w:val="Без интервала Знак"/>
    <w:link w:val="ad"/>
    <w:uiPriority w:val="99"/>
    <w:locked/>
    <w:rsid w:val="00A57F2C"/>
    <w:rPr>
      <w:sz w:val="22"/>
      <w:szCs w:val="22"/>
      <w:lang w:val="ru-RU" w:eastAsia="ru-RU" w:bidi="ar-SA"/>
    </w:rPr>
  </w:style>
  <w:style w:type="character" w:customStyle="1" w:styleId="4">
    <w:name w:val="Знак Знак4"/>
    <w:uiPriority w:val="99"/>
    <w:locked/>
    <w:rsid w:val="00A57F2C"/>
    <w:rPr>
      <w:sz w:val="24"/>
      <w:szCs w:val="24"/>
      <w:lang w:val="ru-RU" w:eastAsia="ru-RU"/>
    </w:rPr>
  </w:style>
  <w:style w:type="paragraph" w:styleId="af1">
    <w:name w:val="List Paragraph"/>
    <w:basedOn w:val="a"/>
    <w:qFormat/>
    <w:rsid w:val="00A57F2C"/>
    <w:pPr>
      <w:spacing w:after="0" w:line="240" w:lineRule="auto"/>
      <w:ind w:left="720"/>
    </w:pPr>
    <w:rPr>
      <w:sz w:val="24"/>
      <w:szCs w:val="24"/>
    </w:rPr>
  </w:style>
  <w:style w:type="table" w:customStyle="1" w:styleId="14">
    <w:name w:val="Сетка таблицы1"/>
    <w:uiPriority w:val="99"/>
    <w:rsid w:val="004D4682"/>
    <w:rPr>
      <w:rFonts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">
    <w:name w:val="Сетка таблицы2"/>
    <w:uiPriority w:val="99"/>
    <w:rsid w:val="005F13F6"/>
    <w:rPr>
      <w:rFonts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3">
    <w:name w:val="Style23"/>
    <w:basedOn w:val="a"/>
    <w:uiPriority w:val="99"/>
    <w:rsid w:val="009C1358"/>
    <w:pPr>
      <w:widowControl w:val="0"/>
      <w:autoSpaceDE w:val="0"/>
      <w:autoSpaceDN w:val="0"/>
      <w:adjustRightInd w:val="0"/>
      <w:spacing w:after="0" w:line="270" w:lineRule="exact"/>
      <w:ind w:firstLine="523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15">
    <w:name w:val="Style15"/>
    <w:basedOn w:val="a"/>
    <w:uiPriority w:val="99"/>
    <w:rsid w:val="009C135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6">
    <w:name w:val="Style6"/>
    <w:basedOn w:val="a"/>
    <w:uiPriority w:val="99"/>
    <w:rsid w:val="009C1358"/>
    <w:pPr>
      <w:widowControl w:val="0"/>
      <w:autoSpaceDE w:val="0"/>
      <w:autoSpaceDN w:val="0"/>
      <w:adjustRightInd w:val="0"/>
      <w:spacing w:after="0" w:line="542" w:lineRule="exact"/>
    </w:pPr>
    <w:rPr>
      <w:rFonts w:ascii="Times New Roman" w:hAnsi="Times New Roman" w:cs="Times New Roman"/>
      <w:sz w:val="24"/>
      <w:szCs w:val="24"/>
    </w:rPr>
  </w:style>
  <w:style w:type="paragraph" w:customStyle="1" w:styleId="Style31">
    <w:name w:val="Style31"/>
    <w:basedOn w:val="a"/>
    <w:uiPriority w:val="99"/>
    <w:rsid w:val="009C1358"/>
    <w:pPr>
      <w:widowControl w:val="0"/>
      <w:autoSpaceDE w:val="0"/>
      <w:autoSpaceDN w:val="0"/>
      <w:adjustRightInd w:val="0"/>
      <w:spacing w:after="0" w:line="306" w:lineRule="exact"/>
      <w:ind w:firstLine="504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34">
    <w:name w:val="Style34"/>
    <w:basedOn w:val="a"/>
    <w:uiPriority w:val="99"/>
    <w:rsid w:val="009C1358"/>
    <w:pPr>
      <w:widowControl w:val="0"/>
      <w:autoSpaceDE w:val="0"/>
      <w:autoSpaceDN w:val="0"/>
      <w:adjustRightInd w:val="0"/>
      <w:spacing w:after="0" w:line="322" w:lineRule="exact"/>
      <w:ind w:firstLine="437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26">
    <w:name w:val="Style26"/>
    <w:basedOn w:val="a"/>
    <w:uiPriority w:val="99"/>
    <w:rsid w:val="009C135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rsid w:val="009C1358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FontStyle52">
    <w:name w:val="Font Style52"/>
    <w:uiPriority w:val="99"/>
    <w:rsid w:val="009C1358"/>
    <w:rPr>
      <w:rFonts w:ascii="Times New Roman" w:hAnsi="Times New Roman" w:cs="Times New Roman" w:hint="default"/>
      <w:b/>
      <w:bCs/>
      <w:color w:val="000000"/>
      <w:sz w:val="26"/>
      <w:szCs w:val="26"/>
    </w:rPr>
  </w:style>
  <w:style w:type="character" w:customStyle="1" w:styleId="FontStyle54">
    <w:name w:val="Font Style54"/>
    <w:uiPriority w:val="99"/>
    <w:rsid w:val="009C1358"/>
    <w:rPr>
      <w:rFonts w:ascii="Times New Roman" w:hAnsi="Times New Roman" w:cs="Times New Roman" w:hint="default"/>
      <w:color w:val="000000"/>
      <w:sz w:val="22"/>
      <w:szCs w:val="22"/>
    </w:rPr>
  </w:style>
  <w:style w:type="character" w:customStyle="1" w:styleId="FontStyle47">
    <w:name w:val="Font Style47"/>
    <w:uiPriority w:val="99"/>
    <w:rsid w:val="009C1358"/>
    <w:rPr>
      <w:rFonts w:ascii="Times New Roman" w:hAnsi="Times New Roman" w:cs="Times New Roman" w:hint="default"/>
      <w:b/>
      <w:bCs/>
      <w:color w:val="000000"/>
      <w:sz w:val="26"/>
      <w:szCs w:val="26"/>
    </w:rPr>
  </w:style>
  <w:style w:type="character" w:customStyle="1" w:styleId="FontStyle57">
    <w:name w:val="Font Style57"/>
    <w:uiPriority w:val="99"/>
    <w:rsid w:val="009C1358"/>
    <w:rPr>
      <w:rFonts w:ascii="Times New Roman" w:hAnsi="Times New Roman" w:cs="Times New Roman" w:hint="default"/>
      <w:color w:val="000000"/>
      <w:sz w:val="26"/>
      <w:szCs w:val="26"/>
    </w:rPr>
  </w:style>
  <w:style w:type="paragraph" w:styleId="af2">
    <w:name w:val="Subtitle"/>
    <w:basedOn w:val="a"/>
    <w:next w:val="a"/>
    <w:link w:val="af3"/>
    <w:uiPriority w:val="11"/>
    <w:qFormat/>
    <w:locked/>
    <w:rsid w:val="00FD6886"/>
    <w:pPr>
      <w:spacing w:after="60"/>
      <w:jc w:val="center"/>
      <w:outlineLvl w:val="1"/>
    </w:pPr>
    <w:rPr>
      <w:rFonts w:ascii="Cambria" w:hAnsi="Cambria" w:cs="Times New Roman"/>
      <w:sz w:val="24"/>
      <w:szCs w:val="24"/>
    </w:rPr>
  </w:style>
  <w:style w:type="character" w:customStyle="1" w:styleId="af3">
    <w:name w:val="Подзаголовок Знак"/>
    <w:link w:val="af2"/>
    <w:uiPriority w:val="11"/>
    <w:rsid w:val="00FD6886"/>
    <w:rPr>
      <w:rFonts w:ascii="Cambria" w:eastAsia="Times New Roman" w:hAnsi="Cambria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90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02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1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yperlink" Target="http://www.gramota.ru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1744</TotalTime>
  <Pages>24</Pages>
  <Words>5912</Words>
  <Characters>33704</Characters>
  <Application>Microsoft Office Word</Application>
  <DocSecurity>0</DocSecurity>
  <Lines>280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BEST</dc:creator>
  <cp:keywords/>
  <dc:description/>
  <cp:lastModifiedBy>вцпо</cp:lastModifiedBy>
  <cp:revision>117</cp:revision>
  <cp:lastPrinted>2019-10-19T05:24:00Z</cp:lastPrinted>
  <dcterms:created xsi:type="dcterms:W3CDTF">2016-10-10T07:53:00Z</dcterms:created>
  <dcterms:modified xsi:type="dcterms:W3CDTF">2023-05-25T08:08:00Z</dcterms:modified>
</cp:coreProperties>
</file>